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45B4E934" w14:textId="63EE6644" w:rsidR="00831761" w:rsidRDefault="00831761" w:rsidP="00764AB9">
      <w:pPr>
        <w:suppressAutoHyphens w:val="0"/>
        <w:spacing w:after="200" w:line="276" w:lineRule="auto"/>
        <w:outlineLvl w:val="0"/>
        <w:rPr>
          <w:rFonts w:ascii="Calibri" w:hAnsi="Calibri"/>
          <w:sz w:val="22"/>
          <w:szCs w:val="22"/>
          <w:lang w:eastAsia="hr-HR"/>
        </w:rPr>
      </w:pPr>
      <w:r w:rsidRPr="00BA78EB">
        <w:rPr>
          <w:rFonts w:ascii="Calibri" w:hAnsi="Calibri"/>
          <w:sz w:val="22"/>
          <w:szCs w:val="22"/>
          <w:lang w:eastAsia="hr-HR"/>
        </w:rPr>
        <w:t xml:space="preserve">                                                                        </w:t>
      </w:r>
      <w:r w:rsidR="007062B0">
        <w:rPr>
          <w:rFonts w:ascii="Calibri" w:hAnsi="Calibri"/>
          <w:sz w:val="22"/>
          <w:szCs w:val="22"/>
          <w:lang w:eastAsia="hr-HR"/>
        </w:rPr>
        <w:tab/>
        <w:t xml:space="preserve">   </w:t>
      </w:r>
      <w:r w:rsidRPr="00BA78EB">
        <w:rPr>
          <w:rFonts w:ascii="Calibri" w:hAnsi="Calibri"/>
          <w:sz w:val="22"/>
          <w:szCs w:val="22"/>
          <w:lang w:eastAsia="hr-HR"/>
        </w:rPr>
        <w:t xml:space="preserve">   </w:t>
      </w:r>
    </w:p>
    <w:p w14:paraId="48634409" w14:textId="5C3B5BCE" w:rsidR="005037EE" w:rsidRPr="00E65275" w:rsidRDefault="005037EE" w:rsidP="005037EE">
      <w:pPr>
        <w:pStyle w:val="Header"/>
        <w:tabs>
          <w:tab w:val="clear" w:pos="4536"/>
          <w:tab w:val="left" w:pos="7500"/>
        </w:tabs>
        <w:rPr>
          <w:sz w:val="18"/>
          <w:szCs w:val="18"/>
        </w:rPr>
      </w:pPr>
      <w:r>
        <w:rPr>
          <w:rFonts w:ascii="Zrnic Rg" w:hAnsi="Zrnic Rg"/>
          <w:b/>
          <w:color w:val="323E4F"/>
          <w:sz w:val="20"/>
          <w:szCs w:val="20"/>
          <w:lang w:val="en-GB"/>
        </w:rPr>
        <w:t xml:space="preserve">                                                                                            </w:t>
      </w:r>
    </w:p>
    <w:p w14:paraId="2335E670" w14:textId="77777777" w:rsidR="005037EE" w:rsidRPr="005037EE" w:rsidRDefault="005037EE" w:rsidP="00764AB9">
      <w:pPr>
        <w:suppressAutoHyphens w:val="0"/>
        <w:spacing w:after="200" w:line="276" w:lineRule="auto"/>
        <w:outlineLvl w:val="0"/>
        <w:rPr>
          <w:rFonts w:ascii="Calibri" w:hAnsi="Calibri" w:cs="Arial"/>
          <w:b/>
          <w:sz w:val="22"/>
          <w:szCs w:val="22"/>
          <w:lang w:eastAsia="hr-HR"/>
        </w:rPr>
      </w:pPr>
    </w:p>
    <w:p w14:paraId="65D61001" w14:textId="77777777" w:rsidR="005654CC" w:rsidRDefault="005654CC" w:rsidP="005037EE">
      <w:pPr>
        <w:rPr>
          <w:rFonts w:ascii="Arial Narrow" w:hAnsi="Arial Narrow"/>
          <w:sz w:val="32"/>
        </w:rPr>
      </w:pPr>
    </w:p>
    <w:p w14:paraId="42E4DCAB" w14:textId="77777777" w:rsidR="00EA2AA8" w:rsidRDefault="00EA2AA8" w:rsidP="00A21FEF">
      <w:pPr>
        <w:tabs>
          <w:tab w:val="left" w:pos="8858"/>
        </w:tabs>
        <w:rPr>
          <w:noProof/>
          <w:lang w:eastAsia="de-DE"/>
        </w:rPr>
      </w:pPr>
    </w:p>
    <w:p w14:paraId="148A3814" w14:textId="1242C6F7" w:rsidR="00841DB3" w:rsidRPr="00A21FEF" w:rsidRDefault="0050659F" w:rsidP="0095382F">
      <w:pPr>
        <w:pStyle w:val="SubTitle1"/>
        <w:rPr>
          <w:rFonts w:asciiTheme="minorHAnsi" w:hAnsiTheme="minorHAnsi"/>
          <w:b w:val="0"/>
          <w:bCs/>
          <w:noProof/>
          <w:snapToGrid/>
          <w:sz w:val="44"/>
          <w:szCs w:val="44"/>
          <w:lang w:val="hr-HR" w:eastAsia="de-DE"/>
        </w:rPr>
      </w:pPr>
      <w:r w:rsidRPr="00A21FEF">
        <w:rPr>
          <w:rFonts w:asciiTheme="minorHAnsi" w:hAnsiTheme="minorHAnsi"/>
          <w:b w:val="0"/>
          <w:bCs/>
          <w:noProof/>
          <w:snapToGrid/>
          <w:sz w:val="44"/>
          <w:szCs w:val="44"/>
          <w:lang w:val="hr-HR" w:eastAsia="de-DE"/>
        </w:rPr>
        <w:t>Report on the susta</w:t>
      </w:r>
      <w:r w:rsidR="001620C1">
        <w:rPr>
          <w:rFonts w:asciiTheme="minorHAnsi" w:hAnsiTheme="minorHAnsi"/>
          <w:b w:val="0"/>
          <w:bCs/>
          <w:noProof/>
          <w:snapToGrid/>
          <w:sz w:val="44"/>
          <w:szCs w:val="44"/>
          <w:lang w:val="hr-HR" w:eastAsia="de-DE"/>
        </w:rPr>
        <w:t xml:space="preserve">inability </w:t>
      </w:r>
      <w:r w:rsidRPr="00A21FEF">
        <w:rPr>
          <w:rFonts w:asciiTheme="minorHAnsi" w:hAnsiTheme="minorHAnsi"/>
          <w:b w:val="0"/>
          <w:bCs/>
          <w:noProof/>
          <w:snapToGrid/>
          <w:sz w:val="44"/>
          <w:szCs w:val="44"/>
          <w:lang w:val="hr-HR" w:eastAsia="de-DE"/>
        </w:rPr>
        <w:t xml:space="preserve"> for the Public Call</w:t>
      </w:r>
    </w:p>
    <w:p w14:paraId="4620B265" w14:textId="753ECB1D" w:rsidR="006D4FD7" w:rsidRPr="00A21FEF" w:rsidRDefault="00112552" w:rsidP="0095382F">
      <w:pPr>
        <w:pStyle w:val="SubTitle1"/>
        <w:rPr>
          <w:rFonts w:asciiTheme="minorHAnsi" w:hAnsiTheme="minorHAnsi"/>
          <w:bCs/>
          <w:noProof/>
          <w:snapToGrid/>
          <w:sz w:val="52"/>
          <w:szCs w:val="52"/>
          <w:lang w:val="hr-HR" w:eastAsia="de-DE"/>
        </w:rPr>
      </w:pPr>
      <w:r>
        <w:rPr>
          <w:rFonts w:ascii="Calibri" w:hAnsi="Calibri" w:cs="Calibri"/>
          <w:color w:val="002060"/>
        </w:rPr>
        <w:t>THE CONTRIBUTION OF CIVIL SOCIETY ORGANISATIONS TO THE DEVELOPMENT OF LOCAL COMMUNITIES THROUGH MICRO-PROJECTS</w:t>
      </w:r>
    </w:p>
    <w:p w14:paraId="12DD1796" w14:textId="2B88D651" w:rsidR="001E63EB" w:rsidRPr="00A21FEF" w:rsidRDefault="001620C1" w:rsidP="00F11E09">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390BA0" w:rsidRPr="00A21FEF">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0F3ABBF5" w14:textId="7D9C9622" w:rsidR="00A759E4" w:rsidRDefault="0054413E" w:rsidP="00F11E09">
      <w:pPr>
        <w:pStyle w:val="SubTitle1"/>
        <w:rPr>
          <w:rFonts w:asciiTheme="minorHAnsi" w:hAnsiTheme="minorHAnsi"/>
          <w:b w:val="0"/>
          <w:sz w:val="32"/>
          <w:szCs w:val="32"/>
          <w:lang w:val="hr-HR"/>
        </w:rPr>
      </w:pPr>
      <w:r w:rsidRPr="00A21FEF">
        <w:rPr>
          <w:rFonts w:asciiTheme="minorHAnsi" w:hAnsiTheme="minorHAnsi"/>
          <w:b w:val="0"/>
          <w:bCs/>
          <w:noProof/>
          <w:snapToGrid/>
          <w:sz w:val="36"/>
          <w:szCs w:val="36"/>
          <w:lang w:val="hr-HR" w:eastAsia="de-DE"/>
        </w:rPr>
        <w:t>SECOND SWISS CONTRIBUTION</w:t>
      </w:r>
      <w:r w:rsidRPr="00A21FEF">
        <w:rPr>
          <w:rFonts w:asciiTheme="minorHAnsi" w:hAnsiTheme="minorHAnsi"/>
          <w:b w:val="0"/>
          <w:sz w:val="32"/>
          <w:szCs w:val="32"/>
          <w:lang w:val="hr-HR"/>
        </w:rPr>
        <w:t xml:space="preserve">  </w:t>
      </w:r>
    </w:p>
    <w:p w14:paraId="49C46A25" w14:textId="77777777" w:rsidR="00EC4A93" w:rsidRPr="00EC4A93" w:rsidRDefault="005654CC" w:rsidP="00EC4A93">
      <w:pPr>
        <w:pStyle w:val="SubTitle1"/>
        <w:rPr>
          <w:rFonts w:asciiTheme="minorHAnsi" w:hAnsiTheme="minorHAnsi"/>
          <w:b w:val="0"/>
          <w:sz w:val="32"/>
          <w:szCs w:val="32"/>
          <w:lang w:val="hr-HR"/>
        </w:rPr>
      </w:pPr>
      <w:r w:rsidRPr="00A759E4">
        <w:rPr>
          <w:rFonts w:asciiTheme="minorHAnsi" w:hAnsiTheme="minorHAnsi"/>
          <w:b w:val="0"/>
          <w:sz w:val="32"/>
          <w:szCs w:val="32"/>
          <w:lang w:val="hr-HR"/>
        </w:rPr>
        <w:br/>
      </w:r>
      <w:r w:rsidR="00EC4A93" w:rsidRPr="00EC4A93">
        <w:rPr>
          <w:rFonts w:asciiTheme="minorHAnsi" w:hAnsiTheme="minorHAnsi"/>
          <w:b w:val="0"/>
          <w:sz w:val="32"/>
          <w:szCs w:val="32"/>
          <w:lang w:val="hr-HR"/>
        </w:rPr>
        <w:t>PUBLIC CALL REFERENCE CODE :</w:t>
      </w:r>
      <w:r w:rsidR="00EC4A93" w:rsidRPr="00EC4A93">
        <w:rPr>
          <w:rFonts w:asciiTheme="minorHAnsi" w:hAnsiTheme="minorHAnsi"/>
          <w:b w:val="0"/>
          <w:sz w:val="32"/>
          <w:szCs w:val="32"/>
          <w:lang w:val="hr-HR"/>
        </w:rPr>
        <w:tab/>
      </w:r>
    </w:p>
    <w:p w14:paraId="1D257CF1" w14:textId="305972C8" w:rsidR="0095382F" w:rsidRPr="00BE67F3" w:rsidRDefault="00112552" w:rsidP="00EC4A93">
      <w:pPr>
        <w:pStyle w:val="SubTitle1"/>
        <w:ind w:left="4284"/>
        <w:jc w:val="left"/>
        <w:rPr>
          <w:rFonts w:asciiTheme="minorHAnsi" w:hAnsiTheme="minorHAnsi"/>
          <w:lang w:val="hr-HR"/>
        </w:rPr>
      </w:pPr>
      <w:r>
        <w:rPr>
          <w:rFonts w:asciiTheme="minorHAnsi" w:hAnsiTheme="minorHAnsi"/>
          <w:b w:val="0"/>
          <w:sz w:val="32"/>
          <w:szCs w:val="32"/>
          <w:lang w:val="hr-HR"/>
        </w:rPr>
        <w:t>2SD-MP</w:t>
      </w:r>
    </w:p>
    <w:p w14:paraId="1B5ADAB3" w14:textId="429BAE64" w:rsidR="00A759E4" w:rsidRDefault="00A759E4" w:rsidP="00A759E4">
      <w:pPr>
        <w:pStyle w:val="SubTitle2"/>
        <w:rPr>
          <w:rFonts w:asciiTheme="minorHAnsi" w:hAnsiTheme="minorHAnsi" w:cstheme="minorHAnsi"/>
          <w:b w:val="0"/>
          <w:lang w:val="hr-HR"/>
        </w:rPr>
      </w:pPr>
    </w:p>
    <w:p w14:paraId="67095596" w14:textId="49A4A535" w:rsidR="00A759E4" w:rsidRDefault="00A759E4" w:rsidP="00A21FEF">
      <w:pPr>
        <w:pStyle w:val="SubTitle2"/>
        <w:jc w:val="left"/>
        <w:rPr>
          <w:rFonts w:asciiTheme="minorHAnsi" w:hAnsiTheme="minorHAnsi" w:cstheme="minorHAnsi"/>
          <w:b w:val="0"/>
          <w:lang w:val="hr-HR"/>
        </w:rPr>
      </w:pPr>
    </w:p>
    <w:p w14:paraId="4C62B580" w14:textId="77777777" w:rsidR="00640529" w:rsidRDefault="00640529" w:rsidP="00A21FEF">
      <w:pPr>
        <w:pStyle w:val="SubTitle2"/>
        <w:jc w:val="left"/>
        <w:rPr>
          <w:rFonts w:asciiTheme="minorHAnsi" w:hAnsiTheme="minorHAnsi" w:cstheme="minorHAnsi"/>
          <w:b w:val="0"/>
          <w:lang w:val="hr-HR"/>
        </w:rPr>
      </w:pPr>
    </w:p>
    <w:p w14:paraId="186E1B45" w14:textId="56EEF589" w:rsidR="00A759E4" w:rsidRPr="00A759E4" w:rsidRDefault="00A759E4" w:rsidP="00A759E4">
      <w:pPr>
        <w:jc w:val="both"/>
        <w:rPr>
          <w:rFonts w:asciiTheme="minorHAnsi" w:hAnsiTheme="minorHAnsi" w:cstheme="minorHAnsi"/>
          <w:b/>
          <w:sz w:val="22"/>
          <w:szCs w:val="22"/>
        </w:rPr>
      </w:pPr>
      <w:r w:rsidRPr="008B5F1C">
        <w:rPr>
          <w:rFonts w:asciiTheme="minorHAnsi" w:hAnsiTheme="minorHAnsi" w:cstheme="minorHAnsi"/>
          <w:b/>
          <w:sz w:val="22"/>
          <w:szCs w:val="22"/>
        </w:rPr>
        <w:t>Remark:</w:t>
      </w:r>
    </w:p>
    <w:p w14:paraId="2E82ED2A" w14:textId="77777777" w:rsidR="00585E92" w:rsidRDefault="00640529" w:rsidP="00E76543">
      <w:pPr>
        <w:pStyle w:val="ListParagraph"/>
        <w:numPr>
          <w:ilvl w:val="0"/>
          <w:numId w:val="15"/>
        </w:numPr>
        <w:ind w:left="714" w:hanging="357"/>
        <w:rPr>
          <w:rFonts w:asciiTheme="minorHAnsi" w:hAnsiTheme="minorHAnsi" w:cstheme="minorHAnsi"/>
          <w:sz w:val="22"/>
          <w:szCs w:val="22"/>
          <w:lang w:val="hr-HR"/>
        </w:rPr>
      </w:pPr>
      <w:proofErr w:type="spellStart"/>
      <w:r>
        <w:rPr>
          <w:rFonts w:asciiTheme="minorHAnsi" w:hAnsiTheme="minorHAnsi" w:cstheme="minorHAnsi"/>
          <w:sz w:val="22"/>
          <w:szCs w:val="22"/>
          <w:lang w:val="hr-HR"/>
        </w:rPr>
        <w:t>This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report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covers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all</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sustainability</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information</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relevant</w:t>
      </w:r>
      <w:proofErr w:type="spellEnd"/>
      <w:r>
        <w:rPr>
          <w:rFonts w:asciiTheme="minorHAnsi" w:hAnsiTheme="minorHAnsi" w:cstheme="minorHAnsi"/>
          <w:sz w:val="22"/>
          <w:szCs w:val="22"/>
          <w:lang w:val="hr-HR"/>
        </w:rPr>
        <w:t xml:space="preserve"> for </w:t>
      </w:r>
      <w:proofErr w:type="spellStart"/>
      <w:r>
        <w:rPr>
          <w:rFonts w:asciiTheme="minorHAnsi" w:hAnsiTheme="minorHAnsi" w:cstheme="minorHAnsi"/>
          <w:sz w:val="22"/>
          <w:szCs w:val="22"/>
          <w:lang w:val="hr-HR"/>
        </w:rPr>
        <w:t>the</w:t>
      </w:r>
      <w:proofErr w:type="spellEnd"/>
      <w:r>
        <w:rPr>
          <w:rFonts w:asciiTheme="minorHAnsi" w:hAnsiTheme="minorHAnsi" w:cstheme="minorHAnsi"/>
          <w:sz w:val="22"/>
          <w:szCs w:val="22"/>
          <w:lang w:val="hr-HR"/>
        </w:rPr>
        <w:t xml:space="preserve"> 12 </w:t>
      </w:r>
      <w:proofErr w:type="spellStart"/>
      <w:r>
        <w:rPr>
          <w:rFonts w:asciiTheme="minorHAnsi" w:hAnsiTheme="minorHAnsi" w:cstheme="minorHAnsi"/>
          <w:sz w:val="22"/>
          <w:szCs w:val="22"/>
          <w:lang w:val="hr-HR"/>
        </w:rPr>
        <w:t>months</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following</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the</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last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day</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of</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project</w:t>
      </w:r>
      <w:proofErr w:type="spellEnd"/>
      <w:r>
        <w:rPr>
          <w:rFonts w:asciiTheme="minorHAnsi" w:hAnsiTheme="minorHAnsi" w:cstheme="minorHAnsi"/>
          <w:sz w:val="22"/>
          <w:szCs w:val="22"/>
          <w:lang w:val="hr-HR"/>
        </w:rPr>
        <w:t xml:space="preserve"> </w:t>
      </w:r>
      <w:proofErr w:type="spellStart"/>
      <w:r>
        <w:rPr>
          <w:rFonts w:asciiTheme="minorHAnsi" w:hAnsiTheme="minorHAnsi" w:cstheme="minorHAnsi"/>
          <w:sz w:val="22"/>
          <w:szCs w:val="22"/>
          <w:lang w:val="hr-HR"/>
        </w:rPr>
        <w:t>implementation</w:t>
      </w:r>
      <w:proofErr w:type="spellEnd"/>
      <w:r>
        <w:rPr>
          <w:rFonts w:asciiTheme="minorHAnsi" w:hAnsiTheme="minorHAnsi" w:cstheme="minorHAnsi"/>
          <w:sz w:val="22"/>
          <w:szCs w:val="22"/>
          <w:lang w:val="hr-HR"/>
        </w:rPr>
        <w:t>.</w:t>
      </w:r>
    </w:p>
    <w:p w14:paraId="7B324B66" w14:textId="2CDBFD47" w:rsidR="00A759E4" w:rsidRPr="003F533D" w:rsidRDefault="00A759E4" w:rsidP="00E76543">
      <w:pPr>
        <w:pStyle w:val="ListParagraph"/>
        <w:numPr>
          <w:ilvl w:val="0"/>
          <w:numId w:val="15"/>
        </w:numPr>
        <w:ind w:left="714" w:hanging="357"/>
        <w:rPr>
          <w:rFonts w:asciiTheme="minorHAnsi" w:hAnsiTheme="minorHAnsi" w:cstheme="minorHAnsi"/>
          <w:sz w:val="22"/>
          <w:szCs w:val="22"/>
          <w:lang w:val="hr-HR"/>
        </w:rPr>
      </w:pP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deadline</w:t>
      </w:r>
      <w:proofErr w:type="spellEnd"/>
      <w:r w:rsidRPr="003F533D">
        <w:rPr>
          <w:rFonts w:asciiTheme="minorHAnsi" w:hAnsiTheme="minorHAnsi" w:cstheme="minorHAnsi"/>
          <w:sz w:val="22"/>
          <w:szCs w:val="22"/>
          <w:lang w:val="hr-HR"/>
        </w:rPr>
        <w:t xml:space="preserve"> for </w:t>
      </w:r>
      <w:proofErr w:type="spellStart"/>
      <w:r w:rsidRPr="003F533D">
        <w:rPr>
          <w:rFonts w:asciiTheme="minorHAnsi" w:hAnsiTheme="minorHAnsi" w:cstheme="minorHAnsi"/>
          <w:sz w:val="22"/>
          <w:szCs w:val="22"/>
          <w:lang w:val="hr-HR"/>
        </w:rPr>
        <w:t>submitting</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report</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is</w:t>
      </w:r>
      <w:proofErr w:type="spellEnd"/>
      <w:r w:rsidRPr="003F533D">
        <w:rPr>
          <w:rFonts w:asciiTheme="minorHAnsi" w:hAnsiTheme="minorHAnsi" w:cstheme="minorHAnsi"/>
          <w:sz w:val="22"/>
          <w:szCs w:val="22"/>
          <w:lang w:val="hr-HR"/>
        </w:rPr>
        <w:t xml:space="preserve"> one </w:t>
      </w:r>
      <w:proofErr w:type="spellStart"/>
      <w:r w:rsidRPr="003F533D">
        <w:rPr>
          <w:rFonts w:asciiTheme="minorHAnsi" w:hAnsiTheme="minorHAnsi" w:cstheme="minorHAnsi"/>
          <w:sz w:val="22"/>
          <w:szCs w:val="22"/>
          <w:lang w:val="hr-HR"/>
        </w:rPr>
        <w:t>month</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from</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end</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of</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reporting</w:t>
      </w:r>
      <w:proofErr w:type="spellEnd"/>
      <w:r w:rsidRPr="003F533D">
        <w:rPr>
          <w:rFonts w:asciiTheme="minorHAnsi" w:hAnsiTheme="minorHAnsi" w:cstheme="minorHAnsi"/>
          <w:sz w:val="22"/>
          <w:szCs w:val="22"/>
          <w:lang w:val="hr-HR"/>
        </w:rPr>
        <w:t xml:space="preserve"> period.</w:t>
      </w:r>
    </w:p>
    <w:p w14:paraId="788E76C6" w14:textId="5C0B41FA" w:rsidR="00A759E4" w:rsidRPr="003F533D" w:rsidRDefault="00A759E4" w:rsidP="00E76543">
      <w:pPr>
        <w:pStyle w:val="ListParagraph"/>
        <w:numPr>
          <w:ilvl w:val="0"/>
          <w:numId w:val="15"/>
        </w:numPr>
        <w:rPr>
          <w:rFonts w:asciiTheme="minorHAnsi" w:hAnsiTheme="minorHAnsi" w:cstheme="minorHAnsi"/>
          <w:sz w:val="22"/>
          <w:szCs w:val="22"/>
          <w:lang w:val="hr-HR"/>
        </w:rPr>
      </w:pPr>
      <w:proofErr w:type="spellStart"/>
      <w:r w:rsidRPr="003F533D">
        <w:rPr>
          <w:rFonts w:asciiTheme="minorHAnsi" w:hAnsiTheme="minorHAnsi" w:cstheme="minorHAnsi"/>
          <w:sz w:val="22"/>
          <w:szCs w:val="22"/>
          <w:lang w:val="hr-HR"/>
        </w:rPr>
        <w:t>Please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fill</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out</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the</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form</w:t>
      </w:r>
      <w:proofErr w:type="spellEnd"/>
      <w:r w:rsidRPr="003F533D">
        <w:rPr>
          <w:rFonts w:asciiTheme="minorHAnsi" w:hAnsiTheme="minorHAnsi" w:cstheme="minorHAnsi"/>
          <w:sz w:val="22"/>
          <w:szCs w:val="22"/>
          <w:lang w:val="hr-HR"/>
        </w:rPr>
        <w:t xml:space="preserve"> </w:t>
      </w:r>
      <w:proofErr w:type="spellStart"/>
      <w:r w:rsidRPr="003F533D">
        <w:rPr>
          <w:rFonts w:asciiTheme="minorHAnsi" w:hAnsiTheme="minorHAnsi" w:cstheme="minorHAnsi"/>
          <w:sz w:val="22"/>
          <w:szCs w:val="22"/>
          <w:lang w:val="hr-HR"/>
        </w:rPr>
        <w:t>in</w:t>
      </w:r>
      <w:proofErr w:type="spellEnd"/>
      <w:r w:rsidRPr="003F533D">
        <w:rPr>
          <w:rFonts w:asciiTheme="minorHAnsi" w:hAnsiTheme="minorHAnsi" w:cstheme="minorHAnsi"/>
          <w:sz w:val="22"/>
          <w:szCs w:val="22"/>
          <w:lang w:val="hr-HR"/>
        </w:rPr>
        <w:t xml:space="preserve"> Croatian </w:t>
      </w:r>
      <w:proofErr w:type="spellStart"/>
      <w:r w:rsidRPr="003F533D">
        <w:rPr>
          <w:rFonts w:asciiTheme="minorHAnsi" w:hAnsiTheme="minorHAnsi" w:cstheme="minorHAnsi"/>
          <w:sz w:val="22"/>
          <w:szCs w:val="22"/>
          <w:lang w:val="hr-HR"/>
        </w:rPr>
        <w:t>using</w:t>
      </w:r>
      <w:proofErr w:type="spellEnd"/>
      <w:r w:rsidRPr="003F533D">
        <w:rPr>
          <w:rFonts w:asciiTheme="minorHAnsi" w:hAnsiTheme="minorHAnsi" w:cstheme="minorHAnsi"/>
          <w:sz w:val="22"/>
          <w:szCs w:val="22"/>
          <w:lang w:val="hr-HR"/>
        </w:rPr>
        <w:t xml:space="preserve"> a </w:t>
      </w:r>
      <w:proofErr w:type="spellStart"/>
      <w:r w:rsidRPr="003F533D">
        <w:rPr>
          <w:rFonts w:asciiTheme="minorHAnsi" w:hAnsiTheme="minorHAnsi" w:cstheme="minorHAnsi"/>
          <w:sz w:val="22"/>
          <w:szCs w:val="22"/>
          <w:lang w:val="hr-HR"/>
        </w:rPr>
        <w:t>computer</w:t>
      </w:r>
      <w:proofErr w:type="spellEnd"/>
      <w:r w:rsidRPr="003F533D">
        <w:rPr>
          <w:rFonts w:asciiTheme="minorHAnsi" w:hAnsiTheme="minorHAnsi" w:cstheme="minorHAnsi"/>
          <w:sz w:val="22"/>
          <w:szCs w:val="22"/>
          <w:lang w:val="hr-HR"/>
        </w:rPr>
        <w:t>.</w:t>
      </w:r>
    </w:p>
    <w:p w14:paraId="4B83F210" w14:textId="2522AFFF" w:rsidR="00A759E4" w:rsidRPr="00A759E4" w:rsidRDefault="00A759E4">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 xml:space="preserve">the completed document is sent in a format that allows making changes and comments (. doc , . </w:t>
      </w:r>
      <w:proofErr w:type="spellStart"/>
      <w:r w:rsidRPr="008B5F1C">
        <w:rPr>
          <w:rFonts w:asciiTheme="minorHAnsi" w:hAnsiTheme="minorHAnsi" w:cstheme="minorHAnsi"/>
          <w:sz w:val="22"/>
          <w:szCs w:val="22"/>
        </w:rPr>
        <w:t>docx</w:t>
      </w:r>
      <w:proofErr w:type="spellEnd"/>
      <w:r w:rsidRPr="008B5F1C">
        <w:rPr>
          <w:rFonts w:asciiTheme="minorHAnsi" w:hAnsiTheme="minorHAnsi" w:cstheme="minorHAnsi"/>
          <w:sz w:val="22"/>
          <w:szCs w:val="22"/>
        </w:rPr>
        <w:t xml:space="preserve"> , . rtf or . </w:t>
      </w:r>
      <w:proofErr w:type="spellStart"/>
      <w:r w:rsidRPr="008B5F1C">
        <w:rPr>
          <w:rFonts w:asciiTheme="minorHAnsi" w:hAnsiTheme="minorHAnsi" w:cstheme="minorHAnsi"/>
          <w:sz w:val="22"/>
          <w:szCs w:val="22"/>
        </w:rPr>
        <w:t>odt</w:t>
      </w:r>
      <w:proofErr w:type="spellEnd"/>
      <w:r w:rsidRPr="008B5F1C">
        <w:rPr>
          <w:rFonts w:asciiTheme="minorHAnsi" w:hAnsiTheme="minorHAnsi" w:cstheme="minorHAnsi"/>
          <w:sz w:val="22"/>
          <w:szCs w:val="22"/>
        </w:rPr>
        <w:t xml:space="preserve"> )</w:t>
      </w:r>
      <w:r w:rsidRPr="008B5F1C" w:rsidDel="00604F6C">
        <w:rPr>
          <w:rFonts w:asciiTheme="minorHAnsi" w:hAnsiTheme="minorHAnsi" w:cstheme="minorHAnsi"/>
          <w:sz w:val="22"/>
          <w:szCs w:val="22"/>
        </w:rPr>
        <w:t xml:space="preserve"> </w:t>
      </w:r>
      <w:r w:rsidRPr="008B5F1C">
        <w:rPr>
          <w:rFonts w:asciiTheme="minorHAnsi" w:hAnsiTheme="minorHAnsi" w:cstheme="minorHAnsi"/>
          <w:sz w:val="22"/>
          <w:szCs w:val="22"/>
        </w:rPr>
        <w:t>exclusively via email to the project manager at the Office for</w:t>
      </w:r>
      <w:r w:rsidR="001620C1">
        <w:rPr>
          <w:rFonts w:asciiTheme="minorHAnsi" w:hAnsiTheme="minorHAnsi" w:cstheme="minorHAnsi"/>
          <w:sz w:val="22"/>
          <w:szCs w:val="22"/>
        </w:rPr>
        <w:t xml:space="preserve"> Cooperation with </w:t>
      </w:r>
      <w:r w:rsidRPr="008B5F1C">
        <w:rPr>
          <w:rFonts w:asciiTheme="minorHAnsi" w:hAnsiTheme="minorHAnsi" w:cstheme="minorHAnsi"/>
          <w:sz w:val="22"/>
          <w:szCs w:val="22"/>
        </w:rPr>
        <w:t xml:space="preserve"> NGOs</w:t>
      </w:r>
    </w:p>
    <w:p w14:paraId="1FEA24A2" w14:textId="1AF8C628" w:rsidR="00A759E4" w:rsidRPr="008B5F1C" w:rsidRDefault="00A759E4" w:rsidP="00E76543">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After approval by the Office for</w:t>
      </w:r>
      <w:r w:rsidR="001620C1">
        <w:rPr>
          <w:rFonts w:asciiTheme="minorHAnsi" w:hAnsiTheme="minorHAnsi" w:cstheme="minorHAnsi"/>
          <w:sz w:val="22"/>
          <w:szCs w:val="22"/>
        </w:rPr>
        <w:t xml:space="preserve"> Cooperation with</w:t>
      </w:r>
      <w:r w:rsidRPr="008B5F1C">
        <w:rPr>
          <w:rFonts w:asciiTheme="minorHAnsi" w:hAnsiTheme="minorHAnsi" w:cstheme="minorHAnsi"/>
          <w:sz w:val="22"/>
          <w:szCs w:val="22"/>
        </w:rPr>
        <w:t xml:space="preserve"> NGOs, a signed and certified scanned version of the report must be sent via email to the project manager.</w:t>
      </w:r>
    </w:p>
    <w:p w14:paraId="5DBC2F55" w14:textId="42953F4E" w:rsidR="00A759E4" w:rsidRDefault="00A759E4" w:rsidP="004521D7">
      <w:pPr>
        <w:pStyle w:val="SubTitle2"/>
        <w:rPr>
          <w:lang w:val="hr-H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
        <w:gridCol w:w="4815"/>
        <w:gridCol w:w="4272"/>
      </w:tblGrid>
      <w:tr w:rsidR="00A759E4" w:rsidRPr="00346BDD" w14:paraId="19F34D1D" w14:textId="77777777" w:rsidTr="00A21FEF">
        <w:tc>
          <w:tcPr>
            <w:tcW w:w="9639" w:type="dxa"/>
            <w:gridSpan w:val="3"/>
            <w:shd w:val="clear" w:color="auto" w:fill="0070C0"/>
          </w:tcPr>
          <w:p w14:paraId="181FE079" w14:textId="51669AE1" w:rsidR="00A759E4" w:rsidRPr="00346BDD" w:rsidRDefault="00A759E4" w:rsidP="008B5F1C">
            <w:pPr>
              <w:pStyle w:val="Sadrajitablice"/>
              <w:snapToGrid w:val="0"/>
              <w:rPr>
                <w:rFonts w:asciiTheme="minorHAnsi" w:hAnsiTheme="minorHAnsi" w:cs="Verdana"/>
                <w:color w:val="FFFFFF" w:themeColor="background1"/>
              </w:rPr>
            </w:pPr>
            <w:r w:rsidRPr="00346BDD">
              <w:rPr>
                <w:rFonts w:asciiTheme="minorHAnsi" w:hAnsiTheme="minorHAnsi" w:cs="Verdana"/>
                <w:color w:val="FFFFFF" w:themeColor="background1"/>
              </w:rPr>
              <w:t>I. GENERAL INFORMATION ABOUT THE PROJECT</w:t>
            </w:r>
          </w:p>
        </w:tc>
      </w:tr>
      <w:tr w:rsidR="00A759E4" w:rsidRPr="00FD3F84" w14:paraId="264C6FEC" w14:textId="77777777" w:rsidTr="00A21FEF">
        <w:tc>
          <w:tcPr>
            <w:tcW w:w="552" w:type="dxa"/>
            <w:shd w:val="clear" w:color="auto" w:fill="DEEAF6" w:themeFill="accent1" w:themeFillTint="33"/>
          </w:tcPr>
          <w:p w14:paraId="25E20C22" w14:textId="77777777" w:rsidR="00A759E4" w:rsidRPr="00FD3F84" w:rsidRDefault="00A759E4" w:rsidP="008B5F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815" w:type="dxa"/>
            <w:shd w:val="clear" w:color="auto" w:fill="DEEAF6" w:themeFill="accent1" w:themeFillTint="33"/>
          </w:tcPr>
          <w:p w14:paraId="6BF82979" w14:textId="4202787E" w:rsidR="00A759E4" w:rsidRPr="00FD3F84" w:rsidRDefault="00756A32" w:rsidP="008B5F1C">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A759E4" w:rsidRPr="00FD3F84">
              <w:rPr>
                <w:rStyle w:val="Predvolenpsmoodseku"/>
                <w:rFonts w:asciiTheme="minorHAnsi" w:hAnsiTheme="minorHAnsi" w:cs="Verdana"/>
                <w:sz w:val="22"/>
                <w:szCs w:val="22"/>
              </w:rPr>
              <w:t>:</w:t>
            </w:r>
          </w:p>
        </w:tc>
        <w:tc>
          <w:tcPr>
            <w:tcW w:w="4272" w:type="dxa"/>
            <w:shd w:val="clear" w:color="auto" w:fill="auto"/>
          </w:tcPr>
          <w:p w14:paraId="2A5BFED8"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0C57AF5A" w14:textId="77777777" w:rsidTr="00A21FEF">
        <w:tc>
          <w:tcPr>
            <w:tcW w:w="552" w:type="dxa"/>
            <w:shd w:val="clear" w:color="auto" w:fill="DEEAF6" w:themeFill="accent1" w:themeFillTint="33"/>
          </w:tcPr>
          <w:p w14:paraId="5D6E8733"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2.</w:t>
            </w:r>
          </w:p>
        </w:tc>
        <w:tc>
          <w:tcPr>
            <w:tcW w:w="4815" w:type="dxa"/>
            <w:shd w:val="clear" w:color="auto" w:fill="DEEAF6" w:themeFill="accent1" w:themeFillTint="33"/>
          </w:tcPr>
          <w:p w14:paraId="7445A0E4" w14:textId="2B603F81" w:rsidR="00A759E4" w:rsidRPr="00FD3F84" w:rsidRDefault="00A759E4" w:rsidP="008B5F1C">
            <w:pPr>
              <w:pStyle w:val="Sadrajitablice"/>
              <w:snapToGrid w:val="0"/>
              <w:rPr>
                <w:rStyle w:val="Predvolenpsmoodseku"/>
                <w:rFonts w:asciiTheme="minorHAnsi" w:hAnsiTheme="minorHAnsi" w:cs="Verdana"/>
                <w:sz w:val="22"/>
                <w:szCs w:val="22"/>
              </w:rPr>
            </w:pPr>
            <w:r w:rsidRPr="00646130">
              <w:rPr>
                <w:rStyle w:val="Predvolenpsmoodseku"/>
                <w:rFonts w:asciiTheme="minorHAnsi" w:hAnsiTheme="minorHAnsi" w:cs="Verdana"/>
                <w:sz w:val="22"/>
                <w:szCs w:val="22"/>
              </w:rPr>
              <w:t>Contract reference number:</w:t>
            </w:r>
          </w:p>
        </w:tc>
        <w:tc>
          <w:tcPr>
            <w:tcW w:w="4272" w:type="dxa"/>
            <w:shd w:val="clear" w:color="auto" w:fill="auto"/>
          </w:tcPr>
          <w:p w14:paraId="2E3A4437" w14:textId="77777777" w:rsidR="00A759E4" w:rsidRPr="00FD3F84" w:rsidRDefault="00A759E4" w:rsidP="008B5F1C">
            <w:pPr>
              <w:pStyle w:val="Sadrajitablice"/>
              <w:snapToGrid w:val="0"/>
              <w:rPr>
                <w:rFonts w:asciiTheme="minorHAnsi" w:hAnsiTheme="minorHAnsi" w:cs="Verdana"/>
                <w:sz w:val="22"/>
                <w:szCs w:val="22"/>
              </w:rPr>
            </w:pPr>
            <w:bookmarkStart w:id="0" w:name="_GoBack"/>
            <w:bookmarkEnd w:id="0"/>
          </w:p>
        </w:tc>
      </w:tr>
      <w:tr w:rsidR="00A759E4" w:rsidRPr="00FD3F84" w14:paraId="438382ED" w14:textId="77777777" w:rsidTr="00A21FEF">
        <w:tc>
          <w:tcPr>
            <w:tcW w:w="552" w:type="dxa"/>
            <w:shd w:val="clear" w:color="auto" w:fill="DEEAF6" w:themeFill="accent1" w:themeFillTint="33"/>
          </w:tcPr>
          <w:p w14:paraId="1AEEBA1B"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3.</w:t>
            </w:r>
          </w:p>
        </w:tc>
        <w:tc>
          <w:tcPr>
            <w:tcW w:w="4815" w:type="dxa"/>
            <w:shd w:val="clear" w:color="auto" w:fill="DEEAF6" w:themeFill="accent1" w:themeFillTint="33"/>
          </w:tcPr>
          <w:p w14:paraId="5366704E" w14:textId="6EB7C0CB" w:rsidR="00A759E4" w:rsidRPr="00FD3F84" w:rsidRDefault="00E43479" w:rsidP="008B5F1C">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 xml:space="preserve">Name of the </w:t>
            </w:r>
            <w:r w:rsidR="00A72D4E">
              <w:rPr>
                <w:rFonts w:asciiTheme="minorHAnsi" w:hAnsiTheme="minorHAnsi" w:cs="Verdana"/>
                <w:sz w:val="22"/>
                <w:szCs w:val="22"/>
              </w:rPr>
              <w:t>Applicant</w:t>
            </w:r>
            <w:r w:rsidR="00A759E4" w:rsidRPr="00EA2AA8">
              <w:rPr>
                <w:rFonts w:asciiTheme="minorHAnsi" w:hAnsiTheme="minorHAnsi" w:cs="Verdana"/>
                <w:sz w:val="22"/>
                <w:szCs w:val="22"/>
              </w:rPr>
              <w:t>:</w:t>
            </w:r>
          </w:p>
        </w:tc>
        <w:tc>
          <w:tcPr>
            <w:tcW w:w="4272" w:type="dxa"/>
            <w:shd w:val="clear" w:color="auto" w:fill="auto"/>
          </w:tcPr>
          <w:p w14:paraId="1BEF39A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5580851" w14:textId="77777777" w:rsidTr="00A21FEF">
        <w:tc>
          <w:tcPr>
            <w:tcW w:w="552" w:type="dxa"/>
            <w:shd w:val="clear" w:color="auto" w:fill="DEEAF6" w:themeFill="accent1" w:themeFillTint="33"/>
          </w:tcPr>
          <w:p w14:paraId="27428DF9" w14:textId="05AFFAE9" w:rsidR="00A759E4" w:rsidRPr="00FD3F8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4.</w:t>
            </w:r>
          </w:p>
        </w:tc>
        <w:tc>
          <w:tcPr>
            <w:tcW w:w="4815" w:type="dxa"/>
            <w:shd w:val="clear" w:color="auto" w:fill="DEEAF6" w:themeFill="accent1" w:themeFillTint="33"/>
          </w:tcPr>
          <w:p w14:paraId="3F4D550F" w14:textId="08CAD4AF" w:rsidR="00A759E4" w:rsidRPr="00FD3F84" w:rsidRDefault="00A759E4" w:rsidP="008B5F1C">
            <w:pPr>
              <w:pStyle w:val="Sadrajitablice"/>
              <w:snapToGrid w:val="0"/>
              <w:rPr>
                <w:rStyle w:val="Predvolenpsmoodseku"/>
                <w:rFonts w:asciiTheme="minorHAnsi" w:hAnsiTheme="minorHAnsi" w:cs="Verdana"/>
                <w:i/>
                <w:iCs/>
                <w:sz w:val="22"/>
                <w:szCs w:val="22"/>
              </w:rPr>
            </w:pPr>
            <w:r w:rsidRPr="00646130">
              <w:rPr>
                <w:rFonts w:asciiTheme="minorHAnsi" w:hAnsiTheme="minorHAnsi" w:cs="Verdana"/>
                <w:sz w:val="22"/>
                <w:szCs w:val="22"/>
              </w:rPr>
              <w:t xml:space="preserve">Names of </w:t>
            </w:r>
            <w:r w:rsidR="00E63313">
              <w:rPr>
                <w:rFonts w:asciiTheme="minorHAnsi" w:hAnsiTheme="minorHAnsi" w:cs="Verdana"/>
                <w:sz w:val="22"/>
                <w:szCs w:val="22"/>
              </w:rPr>
              <w:t xml:space="preserve">partner </w:t>
            </w:r>
            <w:proofErr w:type="spellStart"/>
            <w:r w:rsidR="00E63313">
              <w:rPr>
                <w:rFonts w:asciiTheme="minorHAnsi" w:hAnsiTheme="minorHAnsi" w:cs="Verdana"/>
                <w:sz w:val="22"/>
                <w:szCs w:val="22"/>
              </w:rPr>
              <w:t>organis</w:t>
            </w:r>
            <w:r w:rsidRPr="00646130">
              <w:rPr>
                <w:rFonts w:asciiTheme="minorHAnsi" w:hAnsiTheme="minorHAnsi" w:cs="Verdana"/>
                <w:sz w:val="22"/>
                <w:szCs w:val="22"/>
              </w:rPr>
              <w:t>ations</w:t>
            </w:r>
            <w:proofErr w:type="spellEnd"/>
            <w:r w:rsidRPr="00646130">
              <w:rPr>
                <w:rFonts w:asciiTheme="minorHAnsi" w:hAnsiTheme="minorHAnsi" w:cs="Verdana"/>
                <w:sz w:val="22"/>
                <w:szCs w:val="22"/>
              </w:rPr>
              <w:t>:</w:t>
            </w:r>
          </w:p>
        </w:tc>
        <w:tc>
          <w:tcPr>
            <w:tcW w:w="4272" w:type="dxa"/>
            <w:shd w:val="clear" w:color="auto" w:fill="auto"/>
          </w:tcPr>
          <w:p w14:paraId="14C504DB"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7791D923" w14:textId="77777777" w:rsidTr="00A21FEF">
        <w:tc>
          <w:tcPr>
            <w:tcW w:w="552" w:type="dxa"/>
            <w:shd w:val="clear" w:color="auto" w:fill="DEEAF6" w:themeFill="accent1" w:themeFillTint="33"/>
          </w:tcPr>
          <w:p w14:paraId="7D44058E" w14:textId="71D042C4"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4815" w:type="dxa"/>
            <w:shd w:val="clear" w:color="auto" w:fill="DEEAF6" w:themeFill="accent1" w:themeFillTint="33"/>
          </w:tcPr>
          <w:p w14:paraId="35961BA3" w14:textId="645F86CF" w:rsidR="00A759E4" w:rsidRPr="00B35C78"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Project implementation period</w:t>
            </w:r>
          </w:p>
          <w:p w14:paraId="5AAF0A37" w14:textId="5AF6EBC7" w:rsidR="00A759E4" w:rsidRPr="00646130"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(specify the start and end dates of project implementation):</w:t>
            </w:r>
          </w:p>
        </w:tc>
        <w:tc>
          <w:tcPr>
            <w:tcW w:w="4272" w:type="dxa"/>
            <w:shd w:val="clear" w:color="auto" w:fill="auto"/>
          </w:tcPr>
          <w:p w14:paraId="0827BD32"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BDBCAFD" w14:textId="77777777" w:rsidTr="00A21FEF">
        <w:tc>
          <w:tcPr>
            <w:tcW w:w="552" w:type="dxa"/>
            <w:shd w:val="clear" w:color="auto" w:fill="DEEAF6" w:themeFill="accent1" w:themeFillTint="33"/>
          </w:tcPr>
          <w:p w14:paraId="314419D6" w14:textId="711CB88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6.</w:t>
            </w:r>
          </w:p>
        </w:tc>
        <w:tc>
          <w:tcPr>
            <w:tcW w:w="4815" w:type="dxa"/>
            <w:shd w:val="clear" w:color="auto" w:fill="DEEAF6" w:themeFill="accent1" w:themeFillTint="33"/>
          </w:tcPr>
          <w:p w14:paraId="1CA005FB" w14:textId="5A8C33A0" w:rsidR="00A759E4" w:rsidRPr="00EA2AA8" w:rsidRDefault="00A759E4" w:rsidP="008B5F1C">
            <w:pPr>
              <w:pStyle w:val="Sadrajitablice"/>
              <w:snapToGrid w:val="0"/>
              <w:rPr>
                <w:rFonts w:asciiTheme="minorHAnsi" w:hAnsiTheme="minorHAnsi" w:cs="Verdana"/>
                <w:sz w:val="22"/>
                <w:szCs w:val="22"/>
              </w:rPr>
            </w:pPr>
            <w:r>
              <w:rPr>
                <w:rFonts w:asciiTheme="minorHAnsi" w:hAnsiTheme="minorHAnsi" w:cs="Verdana"/>
                <w:sz w:val="22"/>
                <w:szCs w:val="22"/>
              </w:rPr>
              <w:t>Contracted project value:</w:t>
            </w:r>
          </w:p>
        </w:tc>
        <w:tc>
          <w:tcPr>
            <w:tcW w:w="4272" w:type="dxa"/>
            <w:shd w:val="clear" w:color="auto" w:fill="auto"/>
          </w:tcPr>
          <w:p w14:paraId="42121C7D"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1F2B31EB" w14:textId="77777777" w:rsidTr="00A21FEF">
        <w:tc>
          <w:tcPr>
            <w:tcW w:w="552" w:type="dxa"/>
            <w:shd w:val="clear" w:color="auto" w:fill="DEEAF6" w:themeFill="accent1" w:themeFillTint="33"/>
          </w:tcPr>
          <w:p w14:paraId="4A07351C" w14:textId="0A752228"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7.</w:t>
            </w:r>
          </w:p>
        </w:tc>
        <w:tc>
          <w:tcPr>
            <w:tcW w:w="4815" w:type="dxa"/>
            <w:shd w:val="clear" w:color="auto" w:fill="DEEAF6" w:themeFill="accent1" w:themeFillTint="33"/>
          </w:tcPr>
          <w:p w14:paraId="118D4DEA" w14:textId="34F76360" w:rsidR="00A759E4" w:rsidRPr="00EA2AA8" w:rsidRDefault="00E76543" w:rsidP="008B5F1C">
            <w:pPr>
              <w:pStyle w:val="Sadrajitablice"/>
              <w:snapToGrid w:val="0"/>
              <w:rPr>
                <w:rFonts w:asciiTheme="minorHAnsi" w:hAnsiTheme="minorHAnsi" w:cs="Verdana"/>
                <w:sz w:val="22"/>
                <w:szCs w:val="22"/>
              </w:rPr>
            </w:pPr>
            <w:r w:rsidRPr="00E76543">
              <w:rPr>
                <w:rFonts w:asciiTheme="minorHAnsi" w:hAnsiTheme="minorHAnsi" w:cs="Verdana"/>
                <w:sz w:val="22"/>
                <w:szCs w:val="22"/>
              </w:rPr>
              <w:t xml:space="preserve">Financial contribution of the Swiss-Croatian Cooperation </w:t>
            </w:r>
            <w:proofErr w:type="spellStart"/>
            <w:r w:rsidRPr="00E76543">
              <w:rPr>
                <w:rFonts w:asciiTheme="minorHAnsi" w:hAnsiTheme="minorHAnsi" w:cs="Verdana"/>
                <w:sz w:val="22"/>
                <w:szCs w:val="22"/>
              </w:rPr>
              <w:t>Program</w:t>
            </w:r>
            <w:r w:rsidR="00756A32">
              <w:rPr>
                <w:rFonts w:asciiTheme="minorHAnsi" w:hAnsiTheme="minorHAnsi" w:cs="Verdana"/>
                <w:sz w:val="22"/>
                <w:szCs w:val="22"/>
              </w:rPr>
              <w:t>me</w:t>
            </w:r>
            <w:proofErr w:type="spellEnd"/>
            <w:r w:rsidRPr="00E76543">
              <w:rPr>
                <w:rFonts w:asciiTheme="minorHAnsi" w:hAnsiTheme="minorHAnsi" w:cs="Verdana"/>
                <w:sz w:val="22"/>
                <w:szCs w:val="22"/>
              </w:rPr>
              <w:t>:</w:t>
            </w:r>
          </w:p>
        </w:tc>
        <w:tc>
          <w:tcPr>
            <w:tcW w:w="4272" w:type="dxa"/>
            <w:shd w:val="clear" w:color="auto" w:fill="auto"/>
          </w:tcPr>
          <w:p w14:paraId="74F2BC35"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0064F98" w14:textId="77777777" w:rsidTr="00A21FEF">
        <w:tc>
          <w:tcPr>
            <w:tcW w:w="552" w:type="dxa"/>
            <w:shd w:val="clear" w:color="auto" w:fill="DEEAF6" w:themeFill="accent1" w:themeFillTint="33"/>
          </w:tcPr>
          <w:p w14:paraId="5726D72A" w14:textId="617EBDC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8.</w:t>
            </w:r>
          </w:p>
        </w:tc>
        <w:tc>
          <w:tcPr>
            <w:tcW w:w="4815" w:type="dxa"/>
            <w:shd w:val="clear" w:color="auto" w:fill="DEEAF6" w:themeFill="accent1" w:themeFillTint="33"/>
          </w:tcPr>
          <w:p w14:paraId="08195B73" w14:textId="45D9FCAD" w:rsidR="00A759E4" w:rsidRPr="00EA2AA8" w:rsidRDefault="0099465A" w:rsidP="00756A32">
            <w:pPr>
              <w:rPr>
                <w:rFonts w:asciiTheme="minorHAnsi" w:hAnsiTheme="minorHAnsi" w:cs="Verdana"/>
                <w:sz w:val="22"/>
                <w:szCs w:val="22"/>
              </w:rPr>
            </w:pPr>
            <w:r>
              <w:rPr>
                <w:rFonts w:asciiTheme="minorHAnsi" w:hAnsiTheme="minorHAnsi"/>
                <w:sz w:val="22"/>
                <w:szCs w:val="22"/>
              </w:rPr>
              <w:t>Total value of the project after its completion</w:t>
            </w:r>
            <w:r w:rsidRPr="005376DA">
              <w:rPr>
                <w:rFonts w:asciiTheme="minorHAnsi" w:hAnsiTheme="minorHAnsi" w:cs="Verdana"/>
                <w:sz w:val="22"/>
                <w:szCs w:val="22"/>
              </w:rPr>
              <w:t>:</w:t>
            </w:r>
          </w:p>
        </w:tc>
        <w:tc>
          <w:tcPr>
            <w:tcW w:w="4272" w:type="dxa"/>
            <w:shd w:val="clear" w:color="auto" w:fill="auto"/>
          </w:tcPr>
          <w:p w14:paraId="4FD6018D" w14:textId="77777777" w:rsidR="00A759E4" w:rsidRPr="00FD3F84" w:rsidRDefault="00A759E4" w:rsidP="008B5F1C">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p w14:paraId="3E31A329" w14:textId="2A4ECE6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7E10DC" w:rsidRPr="00FD3F84" w14:paraId="346851F9" w14:textId="77777777" w:rsidTr="00E867F5">
        <w:tc>
          <w:tcPr>
            <w:tcW w:w="9785" w:type="dxa"/>
            <w:gridSpan w:val="2"/>
            <w:shd w:val="clear" w:color="auto" w:fill="0070C0"/>
          </w:tcPr>
          <w:p w14:paraId="73655ADF" w14:textId="2E3E0726" w:rsidR="007E10DC" w:rsidRPr="0071381E" w:rsidRDefault="00491CE7" w:rsidP="00491CE7">
            <w:pPr>
              <w:pStyle w:val="Sadrajitablice"/>
              <w:tabs>
                <w:tab w:val="center" w:pos="4860"/>
              </w:tabs>
              <w:snapToGrid w:val="0"/>
              <w:rPr>
                <w:rStyle w:val="Predvolenpsmoodseku"/>
                <w:rFonts w:asciiTheme="minorHAnsi" w:eastAsia="Arial" w:hAnsiTheme="minorHAnsi" w:cs="Verdana"/>
                <w:bCs/>
                <w:color w:val="FFFFFF"/>
                <w:sz w:val="22"/>
                <w:szCs w:val="22"/>
              </w:rPr>
            </w:pPr>
            <w:r>
              <w:rPr>
                <w:rStyle w:val="Predvolenpsmoodseku"/>
                <w:rFonts w:asciiTheme="minorHAnsi" w:hAnsiTheme="minorHAnsi" w:cs="Verdana"/>
                <w:bCs/>
                <w:color w:val="FFFFFF"/>
                <w:szCs w:val="22"/>
              </w:rPr>
              <w:t>II. SUSTAINABILITY OF PROJECT RESULTS</w:t>
            </w:r>
          </w:p>
        </w:tc>
      </w:tr>
      <w:tr w:rsidR="00DB2AAE" w:rsidRPr="00FD3F84" w14:paraId="24430D2B" w14:textId="77777777" w:rsidTr="00491CE7">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11D90B4" w14:textId="50F2752C" w:rsidR="00DB2AAE" w:rsidRPr="00FD3F84" w:rsidRDefault="00945785" w:rsidP="00945785">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3" w:type="dxa"/>
            <w:shd w:val="clear" w:color="auto" w:fill="DEEAF6" w:themeFill="accent1" w:themeFillTint="33"/>
          </w:tcPr>
          <w:p w14:paraId="015FF913" w14:textId="32CB1A92"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What specific project activities did you (you and/or your Partners) carry out during the year after the completion of the project implementation?</w:t>
            </w:r>
          </w:p>
          <w:p w14:paraId="0694B9AA" w14:textId="7FE98C42" w:rsidR="002E685D" w:rsidRDefault="00D44F4E"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implement them in a different way than during the project?</w:t>
            </w:r>
          </w:p>
          <w:p w14:paraId="7C1DFB02" w14:textId="50235D29" w:rsidR="00007EF4" w:rsidRDefault="0055622C"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Have you included new partners</w:t>
            </w:r>
            <w:r w:rsidR="00007EF4">
              <w:rPr>
                <w:rFonts w:asciiTheme="minorHAnsi" w:eastAsia="Arial Unicode MS" w:hAnsiTheme="minorHAnsi" w:cs="Arial"/>
                <w:sz w:val="22"/>
                <w:szCs w:val="22"/>
              </w:rPr>
              <w:t>, if so, which ones?</w:t>
            </w:r>
          </w:p>
          <w:p w14:paraId="46915EC0" w14:textId="3D21A913"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Did you have the same target group or did you include new ones?</w:t>
            </w:r>
          </w:p>
          <w:p w14:paraId="382E4FB7" w14:textId="77777777" w:rsidR="006D4A2D" w:rsidRDefault="006D4A2D" w:rsidP="00EA2AA8">
            <w:pPr>
              <w:pStyle w:val="Sadrajitablice"/>
              <w:snapToGrid w:val="0"/>
              <w:rPr>
                <w:rFonts w:asciiTheme="minorHAnsi" w:eastAsia="Arial Unicode MS" w:hAnsiTheme="minorHAnsi" w:cs="Arial"/>
                <w:sz w:val="22"/>
                <w:szCs w:val="22"/>
              </w:rPr>
            </w:pPr>
          </w:p>
          <w:p w14:paraId="7BEE4DA9" w14:textId="50F3874B" w:rsidR="00DB2AAE" w:rsidRDefault="006D4A2D"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specific activities you implemented and describe how you financed their implementation.</w:t>
            </w:r>
          </w:p>
          <w:p w14:paraId="06451BAA" w14:textId="2CEF85D7" w:rsidR="006D4A2D" w:rsidRPr="00FD3F84" w:rsidRDefault="006D4A2D" w:rsidP="00EA2AA8">
            <w:pPr>
              <w:pStyle w:val="Sadrajitablice"/>
              <w:snapToGrid w:val="0"/>
              <w:rPr>
                <w:rFonts w:asciiTheme="minorHAnsi" w:hAnsiTheme="minorHAnsi" w:cs="Verdana"/>
                <w:sz w:val="22"/>
                <w:szCs w:val="22"/>
              </w:rPr>
            </w:pPr>
          </w:p>
        </w:tc>
      </w:tr>
      <w:tr w:rsidR="00DB2AAE" w:rsidRPr="00FD3F84" w14:paraId="7F5DD698" w14:textId="77777777" w:rsidTr="00E867F5">
        <w:tblPrEx>
          <w:tblCellMar>
            <w:top w:w="55" w:type="dxa"/>
            <w:left w:w="55" w:type="dxa"/>
            <w:bottom w:w="55" w:type="dxa"/>
            <w:right w:w="55" w:type="dxa"/>
          </w:tblCellMar>
        </w:tblPrEx>
        <w:tc>
          <w:tcPr>
            <w:tcW w:w="562" w:type="dxa"/>
            <w:vMerge/>
            <w:shd w:val="clear" w:color="auto" w:fill="F2F2F2"/>
          </w:tcPr>
          <w:p w14:paraId="3B5CFE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48CB1F89" w14:textId="77777777" w:rsidR="00DB2AAE" w:rsidRDefault="00DB2AAE" w:rsidP="002C7B14">
            <w:pPr>
              <w:pStyle w:val="Sadrajitablice"/>
              <w:snapToGrid w:val="0"/>
              <w:rPr>
                <w:rFonts w:asciiTheme="minorHAnsi" w:hAnsiTheme="minorHAnsi" w:cs="Verdana"/>
                <w:sz w:val="22"/>
                <w:szCs w:val="22"/>
              </w:rPr>
            </w:pPr>
          </w:p>
          <w:p w14:paraId="79925F45" w14:textId="6A333026" w:rsidR="00684DBC" w:rsidRPr="00FD3F84" w:rsidRDefault="00684DBC" w:rsidP="002C7B14">
            <w:pPr>
              <w:pStyle w:val="Sadrajitablice"/>
              <w:snapToGrid w:val="0"/>
              <w:rPr>
                <w:rFonts w:asciiTheme="minorHAnsi" w:hAnsiTheme="minorHAnsi" w:cs="Verdana"/>
                <w:sz w:val="22"/>
                <w:szCs w:val="22"/>
              </w:rPr>
            </w:pPr>
          </w:p>
        </w:tc>
      </w:tr>
      <w:tr w:rsidR="00DB2AAE" w:rsidRPr="00FD3F84" w14:paraId="035BC0AB" w14:textId="77777777" w:rsidTr="00E867F5">
        <w:tblPrEx>
          <w:tblCellMar>
            <w:top w:w="55" w:type="dxa"/>
            <w:left w:w="55" w:type="dxa"/>
            <w:bottom w:w="55" w:type="dxa"/>
            <w:right w:w="55" w:type="dxa"/>
          </w:tblCellMar>
        </w:tblPrEx>
        <w:tc>
          <w:tcPr>
            <w:tcW w:w="562" w:type="dxa"/>
            <w:vMerge w:val="restart"/>
            <w:shd w:val="clear" w:color="auto" w:fill="DEEAF6" w:themeFill="accent1" w:themeFillTint="33"/>
          </w:tcPr>
          <w:p w14:paraId="4DFE8139" w14:textId="7F5B0FE4" w:rsidR="00DB2AAE" w:rsidRPr="00FD3F84" w:rsidRDefault="00EA2AA8" w:rsidP="002C7B14">
            <w:pPr>
              <w:pStyle w:val="Sadrajitablice"/>
              <w:snapToGrid w:val="0"/>
              <w:rPr>
                <w:rFonts w:asciiTheme="minorHAnsi" w:hAnsiTheme="minorHAnsi" w:cs="Verdana"/>
                <w:sz w:val="22"/>
                <w:szCs w:val="22"/>
              </w:rPr>
            </w:pPr>
            <w:r>
              <w:rPr>
                <w:rFonts w:asciiTheme="minorHAnsi" w:hAnsiTheme="minorHAnsi" w:cs="Verdana"/>
                <w:sz w:val="22"/>
                <w:szCs w:val="22"/>
              </w:rPr>
              <w:t>2.</w:t>
            </w:r>
          </w:p>
        </w:tc>
        <w:tc>
          <w:tcPr>
            <w:tcW w:w="9223" w:type="dxa"/>
            <w:shd w:val="clear" w:color="auto" w:fill="DEEAF6" w:themeFill="accent1" w:themeFillTint="33"/>
          </w:tcPr>
          <w:p w14:paraId="677621F3" w14:textId="289E0386" w:rsidR="00E974BF" w:rsidRP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Did you achieve any of the project indicators after the project was completed?</w:t>
            </w:r>
          </w:p>
          <w:p w14:paraId="3A015F03" w14:textId="77777777" w:rsidR="00E974BF" w:rsidRDefault="00E974BF" w:rsidP="00E974BF">
            <w:pPr>
              <w:snapToGrid w:val="0"/>
              <w:rPr>
                <w:rFonts w:asciiTheme="minorHAnsi" w:eastAsia="Arial Unicode MS" w:hAnsiTheme="minorHAnsi" w:cs="Arial"/>
                <w:sz w:val="22"/>
                <w:szCs w:val="22"/>
              </w:rPr>
            </w:pPr>
          </w:p>
          <w:p w14:paraId="61A6D9F8" w14:textId="77777777" w:rsid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If so, please indicate which indicators have been achieved, including their specific values since the end of the project.</w:t>
            </w:r>
          </w:p>
          <w:p w14:paraId="0D7A8DDF" w14:textId="2F2113D8" w:rsidR="00DB2AAE" w:rsidRPr="00007EF4" w:rsidRDefault="00DB2AAE" w:rsidP="00007EF4">
            <w:pPr>
              <w:pStyle w:val="Sadrajitablice"/>
              <w:snapToGrid w:val="0"/>
              <w:rPr>
                <w:rFonts w:eastAsia="Arial Unicode MS" w:cs="Arial"/>
              </w:rPr>
            </w:pPr>
          </w:p>
          <w:p w14:paraId="37B05939" w14:textId="34BE8ED7" w:rsidR="00491CE7" w:rsidRPr="00FD3F84" w:rsidRDefault="00491CE7" w:rsidP="002C7B14">
            <w:pPr>
              <w:pStyle w:val="Sadrajitablice"/>
              <w:tabs>
                <w:tab w:val="center" w:pos="4559"/>
              </w:tabs>
              <w:snapToGrid w:val="0"/>
              <w:rPr>
                <w:rStyle w:val="Predvolenpsmoodseku"/>
                <w:rFonts w:asciiTheme="minorHAnsi" w:hAnsiTheme="minorHAnsi" w:cs="Verdana"/>
                <w:sz w:val="22"/>
                <w:szCs w:val="22"/>
              </w:rPr>
            </w:pPr>
          </w:p>
        </w:tc>
      </w:tr>
      <w:tr w:rsidR="00DB2AAE" w:rsidRPr="00FD3F84" w14:paraId="47A2FE99" w14:textId="77777777" w:rsidTr="00E867F5">
        <w:tblPrEx>
          <w:tblCellMar>
            <w:top w:w="55" w:type="dxa"/>
            <w:left w:w="55" w:type="dxa"/>
            <w:bottom w:w="55" w:type="dxa"/>
            <w:right w:w="55" w:type="dxa"/>
          </w:tblCellMar>
        </w:tblPrEx>
        <w:tc>
          <w:tcPr>
            <w:tcW w:w="562" w:type="dxa"/>
            <w:vMerge/>
            <w:shd w:val="clear" w:color="auto" w:fill="F2F2F2"/>
          </w:tcPr>
          <w:p w14:paraId="71FB15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3F3FC528" w14:textId="77777777" w:rsidR="00DB2AAE" w:rsidRDefault="00DB2AAE" w:rsidP="002C7B14">
            <w:pPr>
              <w:pStyle w:val="Sadrajitablice"/>
              <w:snapToGrid w:val="0"/>
              <w:rPr>
                <w:rStyle w:val="Predvolenpsmoodseku"/>
                <w:rFonts w:asciiTheme="minorHAnsi" w:hAnsiTheme="minorHAnsi" w:cs="Verdana"/>
                <w:sz w:val="22"/>
                <w:szCs w:val="22"/>
              </w:rPr>
            </w:pPr>
          </w:p>
          <w:p w14:paraId="486AE369" w14:textId="3FC9E415" w:rsidR="00684DBC" w:rsidRPr="00FD3F84" w:rsidRDefault="00684DBC" w:rsidP="002C7B14">
            <w:pPr>
              <w:pStyle w:val="Sadrajitablice"/>
              <w:snapToGrid w:val="0"/>
              <w:rPr>
                <w:rStyle w:val="Predvolenpsmoodseku"/>
                <w:rFonts w:asciiTheme="minorHAnsi" w:hAnsiTheme="minorHAnsi" w:cs="Verdana"/>
                <w:sz w:val="22"/>
                <w:szCs w:val="22"/>
              </w:rPr>
            </w:pPr>
          </w:p>
        </w:tc>
      </w:tr>
      <w:tr w:rsidR="00730A3E" w:rsidRPr="00FD3F84" w14:paraId="28F93598" w14:textId="77777777" w:rsidTr="00E867F5">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530E0A0C" w14:textId="2B888C3C" w:rsidR="00730A3E"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9223" w:type="dxa"/>
            <w:shd w:val="clear" w:color="auto" w:fill="DEEAF6" w:themeFill="accent1" w:themeFillTint="33"/>
          </w:tcPr>
          <w:p w14:paraId="0870B893" w14:textId="77777777" w:rsidR="00E974BF" w:rsidRDefault="00E974BF" w:rsidP="00E974BF">
            <w:pPr>
              <w:pStyle w:val="Sadrajitablice"/>
              <w:snapToGrid w:val="0"/>
              <w:rPr>
                <w:rFonts w:asciiTheme="minorHAnsi" w:eastAsia="Arial Unicode MS" w:hAnsiTheme="minorHAnsi" w:cs="Arial"/>
                <w:sz w:val="22"/>
                <w:szCs w:val="22"/>
              </w:rPr>
            </w:pPr>
            <w:r w:rsidRPr="00A5039B">
              <w:rPr>
                <w:rFonts w:asciiTheme="minorHAnsi" w:eastAsia="Arial Unicode MS" w:hAnsiTheme="minorHAnsi" w:cs="Arial"/>
                <w:sz w:val="22"/>
                <w:szCs w:val="22"/>
              </w:rPr>
              <w:t>How do you use the results of the implemented project in your work?</w:t>
            </w:r>
          </w:p>
          <w:p w14:paraId="67659F04" w14:textId="77777777" w:rsidR="00E974BF" w:rsidRDefault="00E974BF" w:rsidP="00E974BF">
            <w:pPr>
              <w:pStyle w:val="Sadrajitablice"/>
              <w:snapToGrid w:val="0"/>
              <w:rPr>
                <w:rFonts w:asciiTheme="minorHAnsi" w:eastAsia="Arial Unicode MS" w:hAnsiTheme="minorHAnsi" w:cs="Arial"/>
                <w:sz w:val="22"/>
                <w:szCs w:val="22"/>
              </w:rPr>
            </w:pPr>
          </w:p>
          <w:p w14:paraId="40923E7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Describe specific examples or methods of how you have applied these results in your activities or projects.</w:t>
            </w:r>
          </w:p>
          <w:p w14:paraId="5CA45FB9" w14:textId="24057514" w:rsidR="00491CE7" w:rsidRPr="00FD3F84" w:rsidRDefault="00491CE7" w:rsidP="00E974BF">
            <w:pPr>
              <w:snapToGrid w:val="0"/>
              <w:rPr>
                <w:rFonts w:asciiTheme="minorHAnsi" w:eastAsia="Arial Unicode MS" w:hAnsiTheme="minorHAnsi" w:cs="Arial"/>
                <w:sz w:val="22"/>
                <w:szCs w:val="22"/>
              </w:rPr>
            </w:pPr>
          </w:p>
        </w:tc>
      </w:tr>
      <w:tr w:rsidR="00730A3E" w:rsidRPr="00FD3F84" w14:paraId="64A7EF59" w14:textId="77777777" w:rsidTr="00E867F5">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7B89C595" w14:textId="77777777" w:rsidR="00730A3E" w:rsidRPr="00FD3F84" w:rsidRDefault="00730A3E" w:rsidP="002C7B14">
            <w:pPr>
              <w:pStyle w:val="Sadrajitablice"/>
              <w:snapToGrid w:val="0"/>
              <w:jc w:val="center"/>
              <w:rPr>
                <w:rFonts w:asciiTheme="minorHAnsi" w:hAnsiTheme="minorHAnsi" w:cs="Verdana"/>
                <w:sz w:val="22"/>
                <w:szCs w:val="22"/>
              </w:rPr>
            </w:pPr>
          </w:p>
        </w:tc>
        <w:tc>
          <w:tcPr>
            <w:tcW w:w="9223" w:type="dxa"/>
            <w:shd w:val="clear" w:color="auto" w:fill="auto"/>
          </w:tcPr>
          <w:p w14:paraId="6F6DDC43" w14:textId="77777777" w:rsidR="00730A3E" w:rsidRPr="00FD3F84" w:rsidRDefault="00730A3E" w:rsidP="002C7B14">
            <w:pPr>
              <w:snapToGrid w:val="0"/>
              <w:rPr>
                <w:rFonts w:asciiTheme="minorHAnsi" w:eastAsia="Arial Unicode MS" w:hAnsiTheme="minorHAnsi" w:cs="Arial"/>
                <w:sz w:val="22"/>
                <w:szCs w:val="22"/>
              </w:rPr>
            </w:pPr>
          </w:p>
        </w:tc>
      </w:tr>
      <w:tr w:rsidR="00601E20" w:rsidRPr="00FD3F84" w14:paraId="704AFABD" w14:textId="77777777" w:rsidTr="00E867F5">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199610A9" w14:textId="4FB4ED11" w:rsidR="00601E20" w:rsidRPr="00FD3F84" w:rsidRDefault="00491CE7" w:rsidP="002C7B14">
            <w:pPr>
              <w:pStyle w:val="Sadrajitablice"/>
              <w:snapToGrid w:val="0"/>
              <w:jc w:val="center"/>
              <w:rPr>
                <w:rFonts w:asciiTheme="minorHAnsi" w:hAnsiTheme="minorHAnsi" w:cs="Verdana"/>
                <w:sz w:val="22"/>
                <w:szCs w:val="22"/>
              </w:rPr>
            </w:pPr>
            <w:proofErr w:type="gramStart"/>
            <w:r>
              <w:rPr>
                <w:rFonts w:asciiTheme="minorHAnsi" w:hAnsiTheme="minorHAnsi" w:cs="Verdana"/>
                <w:sz w:val="22"/>
                <w:szCs w:val="22"/>
              </w:rPr>
              <w:t xml:space="preserve">4 </w:t>
            </w:r>
            <w:r w:rsidR="00601E20" w:rsidRPr="00FD3F84">
              <w:rPr>
                <w:rFonts w:asciiTheme="minorHAnsi" w:hAnsiTheme="minorHAnsi" w:cs="Verdana"/>
                <w:sz w:val="22"/>
                <w:szCs w:val="22"/>
              </w:rPr>
              <w:t>.</w:t>
            </w:r>
            <w:proofErr w:type="gramEnd"/>
          </w:p>
        </w:tc>
        <w:tc>
          <w:tcPr>
            <w:tcW w:w="9223" w:type="dxa"/>
            <w:shd w:val="clear" w:color="auto" w:fill="DEEAF6" w:themeFill="accent1" w:themeFillTint="33"/>
          </w:tcPr>
          <w:p w14:paraId="766E7F7A"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What was the biggest challenge you faced after completing the project?</w:t>
            </w:r>
          </w:p>
          <w:p w14:paraId="2D09E961" w14:textId="2804F7D5" w:rsidR="00684DBC" w:rsidRPr="00FD3F84" w:rsidRDefault="00684DBC" w:rsidP="00007EF4">
            <w:pPr>
              <w:snapToGrid w:val="0"/>
              <w:rPr>
                <w:rFonts w:asciiTheme="minorHAnsi" w:eastAsia="Arial Unicode MS" w:hAnsiTheme="minorHAnsi" w:cs="Arial"/>
                <w:sz w:val="22"/>
                <w:szCs w:val="22"/>
              </w:rPr>
            </w:pPr>
          </w:p>
        </w:tc>
      </w:tr>
      <w:tr w:rsidR="00601E20" w:rsidRPr="00FD3F84" w14:paraId="73603FE5" w14:textId="77777777" w:rsidTr="00E867F5">
        <w:tblPrEx>
          <w:tblCellMar>
            <w:top w:w="55" w:type="dxa"/>
            <w:left w:w="55" w:type="dxa"/>
            <w:bottom w:w="55" w:type="dxa"/>
            <w:right w:w="55" w:type="dxa"/>
          </w:tblCellMar>
        </w:tblPrEx>
        <w:trPr>
          <w:trHeight w:val="472"/>
        </w:trPr>
        <w:tc>
          <w:tcPr>
            <w:tcW w:w="562" w:type="dxa"/>
            <w:vMerge/>
            <w:shd w:val="clear" w:color="auto" w:fill="F2F2F2"/>
          </w:tcPr>
          <w:p w14:paraId="07820FF6" w14:textId="77777777" w:rsidR="00601E20" w:rsidRPr="00FD3F84" w:rsidRDefault="00601E20" w:rsidP="002C7B14">
            <w:pPr>
              <w:pStyle w:val="Sadrajitablice"/>
              <w:snapToGrid w:val="0"/>
              <w:jc w:val="center"/>
              <w:rPr>
                <w:rFonts w:asciiTheme="minorHAnsi" w:hAnsiTheme="minorHAnsi" w:cs="Verdana"/>
                <w:sz w:val="22"/>
                <w:szCs w:val="22"/>
              </w:rPr>
            </w:pPr>
          </w:p>
        </w:tc>
        <w:tc>
          <w:tcPr>
            <w:tcW w:w="9223" w:type="dxa"/>
            <w:shd w:val="clear" w:color="auto" w:fill="auto"/>
          </w:tcPr>
          <w:p w14:paraId="23AB080A" w14:textId="77777777" w:rsidR="00601E20" w:rsidRPr="00FD3F84" w:rsidRDefault="00601E20" w:rsidP="002C7B14">
            <w:pPr>
              <w:snapToGrid w:val="0"/>
              <w:rPr>
                <w:rFonts w:asciiTheme="minorHAnsi" w:eastAsia="Arial Unicode MS" w:hAnsiTheme="minorHAnsi" w:cs="Arial"/>
                <w:sz w:val="22"/>
                <w:szCs w:val="22"/>
              </w:rPr>
            </w:pPr>
          </w:p>
        </w:tc>
      </w:tr>
      <w:tr w:rsidR="00A5039B" w:rsidRPr="00FD3F84" w14:paraId="1F877255"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5BCE3E77" w14:textId="0B81F469" w:rsidR="00A5039B" w:rsidRPr="00FD3F84" w:rsidRDefault="00A5039B" w:rsidP="00624738">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9223" w:type="dxa"/>
            <w:shd w:val="clear" w:color="auto" w:fill="DEEAF6" w:themeFill="accent1" w:themeFillTint="33"/>
          </w:tcPr>
          <w:p w14:paraId="673E3248"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In the period after the project was completed, were there any tenders announced that could have financed similar activities?</w:t>
            </w:r>
          </w:p>
          <w:p w14:paraId="581BE7C5" w14:textId="77777777" w:rsidR="00E974BF" w:rsidRDefault="00E974BF" w:rsidP="00E974BF">
            <w:pPr>
              <w:snapToGrid w:val="0"/>
              <w:rPr>
                <w:rFonts w:asciiTheme="minorHAnsi" w:eastAsia="Arial Unicode MS" w:hAnsiTheme="minorHAnsi" w:cs="Arial"/>
                <w:sz w:val="22"/>
                <w:szCs w:val="22"/>
              </w:rPr>
            </w:pPr>
          </w:p>
          <w:p w14:paraId="419754D2"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If so, did you apply to them and what was the result of your applications?</w:t>
            </w:r>
          </w:p>
          <w:p w14:paraId="123F4003" w14:textId="462DAD09" w:rsidR="00E75A3E" w:rsidRPr="00FD3F84" w:rsidRDefault="00E75A3E" w:rsidP="00E974BF">
            <w:pPr>
              <w:pStyle w:val="Sadrajitablice"/>
              <w:snapToGrid w:val="0"/>
              <w:rPr>
                <w:rFonts w:asciiTheme="minorHAnsi" w:hAnsiTheme="minorHAnsi" w:cs="Verdana"/>
                <w:sz w:val="22"/>
                <w:szCs w:val="22"/>
              </w:rPr>
            </w:pPr>
          </w:p>
        </w:tc>
      </w:tr>
      <w:tr w:rsidR="00A5039B" w:rsidRPr="00FD3F84" w14:paraId="1743B445" w14:textId="77777777" w:rsidTr="00624738">
        <w:tblPrEx>
          <w:tblCellMar>
            <w:top w:w="55" w:type="dxa"/>
            <w:left w:w="55" w:type="dxa"/>
            <w:bottom w:w="55" w:type="dxa"/>
            <w:right w:w="55" w:type="dxa"/>
          </w:tblCellMar>
        </w:tblPrEx>
        <w:tc>
          <w:tcPr>
            <w:tcW w:w="562" w:type="dxa"/>
            <w:vMerge/>
            <w:shd w:val="clear" w:color="auto" w:fill="F2F2F2"/>
          </w:tcPr>
          <w:p w14:paraId="2A39E60C"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74853D1" w14:textId="77777777" w:rsidR="00A5039B" w:rsidRDefault="00A5039B" w:rsidP="00624738">
            <w:pPr>
              <w:pStyle w:val="Sadrajitablice"/>
              <w:snapToGrid w:val="0"/>
              <w:rPr>
                <w:rFonts w:asciiTheme="minorHAnsi" w:hAnsiTheme="minorHAnsi" w:cs="Verdana"/>
                <w:sz w:val="22"/>
                <w:szCs w:val="22"/>
              </w:rPr>
            </w:pPr>
          </w:p>
          <w:p w14:paraId="0A3B128F" w14:textId="7EDBF4B9" w:rsidR="00684DBC" w:rsidRPr="00FD3F84" w:rsidRDefault="00684DBC" w:rsidP="00624738">
            <w:pPr>
              <w:pStyle w:val="Sadrajitablice"/>
              <w:snapToGrid w:val="0"/>
              <w:rPr>
                <w:rFonts w:asciiTheme="minorHAnsi" w:hAnsiTheme="minorHAnsi" w:cs="Verdana"/>
                <w:sz w:val="22"/>
                <w:szCs w:val="22"/>
              </w:rPr>
            </w:pPr>
          </w:p>
        </w:tc>
      </w:tr>
      <w:tr w:rsidR="00A5039B" w:rsidRPr="00FD3F84" w14:paraId="1470B4A9"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1B677703" w14:textId="4A893DAB" w:rsidR="00A5039B" w:rsidRPr="00FD3F84" w:rsidRDefault="00A5039B" w:rsidP="00624738">
            <w:pPr>
              <w:pStyle w:val="Sadrajitablice"/>
              <w:snapToGrid w:val="0"/>
              <w:rPr>
                <w:rFonts w:asciiTheme="minorHAnsi" w:hAnsiTheme="minorHAnsi" w:cs="Verdana"/>
                <w:sz w:val="22"/>
                <w:szCs w:val="22"/>
              </w:rPr>
            </w:pPr>
            <w:r>
              <w:rPr>
                <w:rFonts w:asciiTheme="minorHAnsi" w:hAnsiTheme="minorHAnsi" w:cs="Verdana"/>
                <w:sz w:val="22"/>
                <w:szCs w:val="22"/>
              </w:rPr>
              <w:t>6.</w:t>
            </w:r>
          </w:p>
        </w:tc>
        <w:tc>
          <w:tcPr>
            <w:tcW w:w="9223" w:type="dxa"/>
            <w:shd w:val="clear" w:color="auto" w:fill="DEEAF6" w:themeFill="accent1" w:themeFillTint="33"/>
          </w:tcPr>
          <w:p w14:paraId="7F1B67A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Along with the report, please attach photos or other additional documents (such as newspaper articles, posters and other visual materials) that were created after the end of the project.</w:t>
            </w:r>
          </w:p>
          <w:p w14:paraId="59645638" w14:textId="77777777" w:rsidR="00E974BF" w:rsidRDefault="00E974BF" w:rsidP="00E974BF">
            <w:pPr>
              <w:pStyle w:val="Sadrajitablice"/>
              <w:snapToGrid w:val="0"/>
              <w:rPr>
                <w:rFonts w:asciiTheme="minorHAnsi" w:eastAsia="Arial Unicode MS" w:hAnsiTheme="minorHAnsi" w:cs="Arial"/>
                <w:sz w:val="22"/>
                <w:szCs w:val="22"/>
              </w:rPr>
            </w:pPr>
          </w:p>
          <w:p w14:paraId="794C998D"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Also, accompany each attachment with a brief description of the document.</w:t>
            </w:r>
          </w:p>
          <w:p w14:paraId="6B4D6D8D" w14:textId="2DD708C5" w:rsidR="00684DBC" w:rsidRPr="00FD3F84" w:rsidRDefault="00684DBC" w:rsidP="00E974BF">
            <w:pPr>
              <w:snapToGrid w:val="0"/>
              <w:rPr>
                <w:rStyle w:val="Predvolenpsmoodseku"/>
                <w:rFonts w:asciiTheme="minorHAnsi" w:hAnsiTheme="minorHAnsi" w:cs="Verdana"/>
                <w:sz w:val="22"/>
                <w:szCs w:val="22"/>
              </w:rPr>
            </w:pPr>
          </w:p>
        </w:tc>
      </w:tr>
      <w:tr w:rsidR="00A5039B" w:rsidRPr="00FD3F84" w14:paraId="7075BBE5" w14:textId="77777777" w:rsidTr="00624738">
        <w:tblPrEx>
          <w:tblCellMar>
            <w:top w:w="55" w:type="dxa"/>
            <w:left w:w="55" w:type="dxa"/>
            <w:bottom w:w="55" w:type="dxa"/>
            <w:right w:w="55" w:type="dxa"/>
          </w:tblCellMar>
        </w:tblPrEx>
        <w:tc>
          <w:tcPr>
            <w:tcW w:w="562" w:type="dxa"/>
            <w:vMerge/>
            <w:shd w:val="clear" w:color="auto" w:fill="F2F2F2"/>
          </w:tcPr>
          <w:p w14:paraId="42CF6361"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9A80408" w14:textId="77777777" w:rsidR="00A5039B" w:rsidRDefault="00A5039B" w:rsidP="00624738">
            <w:pPr>
              <w:pStyle w:val="Sadrajitablice"/>
              <w:snapToGrid w:val="0"/>
              <w:rPr>
                <w:rStyle w:val="Predvolenpsmoodseku"/>
                <w:rFonts w:asciiTheme="minorHAnsi" w:hAnsiTheme="minorHAnsi" w:cs="Verdana"/>
                <w:sz w:val="22"/>
                <w:szCs w:val="22"/>
              </w:rPr>
            </w:pPr>
          </w:p>
          <w:p w14:paraId="29244B9E" w14:textId="352B4FFA" w:rsidR="00684DBC" w:rsidRPr="00FD3F84" w:rsidRDefault="00684DBC" w:rsidP="00624738">
            <w:pPr>
              <w:pStyle w:val="Sadrajitablice"/>
              <w:snapToGrid w:val="0"/>
              <w:rPr>
                <w:rStyle w:val="Predvolenpsmoodseku"/>
                <w:rFonts w:asciiTheme="minorHAnsi" w:hAnsiTheme="minorHAnsi" w:cs="Verdana"/>
                <w:sz w:val="22"/>
                <w:szCs w:val="22"/>
              </w:rPr>
            </w:pPr>
          </w:p>
        </w:tc>
      </w:tr>
    </w:tbl>
    <w:p w14:paraId="0FD3D89B" w14:textId="0ECCBB6B" w:rsidR="002C7B14" w:rsidRDefault="002C7B14" w:rsidP="00074B02">
      <w:pPr>
        <w:rPr>
          <w:rFonts w:asciiTheme="minorHAnsi" w:eastAsia="Arial Unicode MS" w:hAnsiTheme="minorHAnsi" w:cs="Arial"/>
          <w:b/>
          <w:bCs/>
        </w:rPr>
      </w:pPr>
    </w:p>
    <w:p w14:paraId="5F3EC007" w14:textId="77777777" w:rsidR="0049142E" w:rsidRDefault="0049142E" w:rsidP="00074B02">
      <w:pPr>
        <w:rPr>
          <w:rFonts w:asciiTheme="minorHAnsi" w:eastAsia="Arial Unicode MS" w:hAnsiTheme="minorHAnsi" w:cs="Arial"/>
          <w:b/>
          <w:bCs/>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9142E" w:rsidRPr="00575385" w14:paraId="5A51DC19" w14:textId="77777777" w:rsidTr="001A6437">
        <w:trPr>
          <w:trHeight w:val="269"/>
        </w:trPr>
        <w:tc>
          <w:tcPr>
            <w:tcW w:w="3677" w:type="dxa"/>
            <w:tcBorders>
              <w:bottom w:val="single" w:sz="4" w:space="0" w:color="000000"/>
            </w:tcBorders>
            <w:tcMar>
              <w:bottom w:w="28" w:type="dxa"/>
              <w:right w:w="57" w:type="dxa"/>
            </w:tcMar>
            <w:vAlign w:val="center"/>
          </w:tcPr>
          <w:p w14:paraId="379EDB01"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1143" w:type="dxa"/>
            <w:tcMar>
              <w:bottom w:w="28" w:type="dxa"/>
              <w:right w:w="57" w:type="dxa"/>
            </w:tcMar>
            <w:vAlign w:val="center"/>
          </w:tcPr>
          <w:p w14:paraId="64447F2A" w14:textId="13225877" w:rsidR="0049142E" w:rsidRPr="001A6437" w:rsidRDefault="0049142E" w:rsidP="001A6437">
            <w:pPr>
              <w:rPr>
                <w:rFonts w:asciiTheme="minorHAnsi" w:eastAsiaTheme="majorEastAsia" w:hAnsiTheme="minorHAnsi" w:cstheme="majorBidi"/>
                <w:bCs/>
                <w:color w:val="000000" w:themeColor="text1"/>
                <w:spacing w:val="-10"/>
                <w:kern w:val="28"/>
              </w:rPr>
            </w:pPr>
            <w:r w:rsidRPr="001A6437">
              <w:rPr>
                <w:rFonts w:asciiTheme="minorHAnsi" w:eastAsiaTheme="majorEastAsia" w:hAnsiTheme="minorHAnsi" w:cstheme="majorBidi"/>
                <w:b/>
                <w:bCs/>
                <w:color w:val="000000" w:themeColor="text1"/>
                <w:spacing w:val="-10"/>
                <w:kern w:val="28"/>
              </w:rPr>
              <w:t xml:space="preserve">       </w:t>
            </w:r>
            <w:r w:rsidR="00E43479">
              <w:rPr>
                <w:rFonts w:asciiTheme="minorHAnsi" w:eastAsiaTheme="majorEastAsia" w:hAnsiTheme="minorHAnsi" w:cstheme="majorBidi"/>
                <w:bCs/>
                <w:color w:val="000000" w:themeColor="text1"/>
                <w:spacing w:val="-10"/>
                <w:kern w:val="28"/>
              </w:rPr>
              <w:t>SEAL</w:t>
            </w:r>
            <w:r>
              <w:rPr>
                <w:rStyle w:val="FootnoteReference"/>
                <w:rFonts w:asciiTheme="minorHAnsi" w:eastAsiaTheme="majorEastAsia" w:hAnsiTheme="minorHAnsi" w:cstheme="majorBidi"/>
                <w:bCs/>
                <w:color w:val="000000" w:themeColor="text1"/>
                <w:spacing w:val="-10"/>
                <w:kern w:val="28"/>
              </w:rPr>
              <w:footnoteReference w:id="1"/>
            </w:r>
          </w:p>
        </w:tc>
        <w:tc>
          <w:tcPr>
            <w:tcW w:w="4668" w:type="dxa"/>
            <w:tcBorders>
              <w:bottom w:val="single" w:sz="4" w:space="0" w:color="000000"/>
            </w:tcBorders>
            <w:vAlign w:val="center"/>
          </w:tcPr>
          <w:p w14:paraId="32CF6B3D"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r>
      <w:tr w:rsidR="0049142E" w:rsidRPr="00575385" w14:paraId="1D8AA346" w14:textId="77777777" w:rsidTr="001A6437">
        <w:trPr>
          <w:trHeight w:val="466"/>
        </w:trPr>
        <w:tc>
          <w:tcPr>
            <w:tcW w:w="3677" w:type="dxa"/>
          </w:tcPr>
          <w:p w14:paraId="11759C3A" w14:textId="77777777" w:rsidR="0049142E" w:rsidRPr="001A6437" w:rsidRDefault="0049142E" w:rsidP="001A6437">
            <w:pPr>
              <w:rPr>
                <w:rFonts w:asciiTheme="minorHAnsi" w:eastAsiaTheme="majorEastAsia" w:hAnsiTheme="minorHAnsi" w:cstheme="majorBidi"/>
                <w:b/>
                <w:bCs/>
                <w:color w:val="000000" w:themeColor="text1"/>
                <w:spacing w:val="-10"/>
                <w:kern w:val="28"/>
              </w:rPr>
            </w:pPr>
            <w:r w:rsidRPr="001A6437">
              <w:rPr>
                <w:rFonts w:asciiTheme="minorHAnsi" w:eastAsiaTheme="majorEastAsia" w:hAnsiTheme="minorHAnsi" w:cstheme="majorBidi"/>
                <w:bCs/>
                <w:i/>
                <w:color w:val="000000" w:themeColor="text1"/>
                <w:spacing w:val="-10"/>
                <w:kern w:val="28"/>
              </w:rPr>
              <w:t>Place and date</w:t>
            </w:r>
          </w:p>
        </w:tc>
        <w:tc>
          <w:tcPr>
            <w:tcW w:w="1143" w:type="dxa"/>
          </w:tcPr>
          <w:p w14:paraId="67F71B2F"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4668" w:type="dxa"/>
          </w:tcPr>
          <w:p w14:paraId="0DDACA2C" w14:textId="00FA8D15" w:rsidR="0049142E" w:rsidRPr="001A6437" w:rsidRDefault="0049142E" w:rsidP="001A6437">
            <w:pPr>
              <w:rPr>
                <w:rFonts w:asciiTheme="minorHAnsi" w:eastAsiaTheme="majorEastAsia" w:hAnsiTheme="minorHAnsi" w:cstheme="majorBidi"/>
                <w:bCs/>
                <w:i/>
                <w:color w:val="000000" w:themeColor="text1"/>
                <w:spacing w:val="-10"/>
                <w:kern w:val="28"/>
              </w:rPr>
            </w:pPr>
            <w:r w:rsidRPr="001A6437">
              <w:rPr>
                <w:rFonts w:asciiTheme="minorHAnsi" w:eastAsiaTheme="majorEastAsia" w:hAnsiTheme="minorHAnsi" w:cstheme="majorBidi"/>
                <w:bCs/>
                <w:i/>
                <w:color w:val="000000" w:themeColor="text1"/>
                <w:spacing w:val="-10"/>
                <w:kern w:val="28"/>
              </w:rPr>
              <w:t xml:space="preserve">Name and surname and signature </w:t>
            </w:r>
            <w:r w:rsidRPr="001A6437">
              <w:rPr>
                <w:rStyle w:val="FootnoteReference"/>
                <w:rFonts w:asciiTheme="minorHAnsi" w:eastAsiaTheme="majorEastAsia" w:hAnsiTheme="minorHAnsi" w:cstheme="majorBidi"/>
                <w:bCs/>
                <w:i/>
                <w:color w:val="000000" w:themeColor="text1"/>
                <w:spacing w:val="-10"/>
                <w:kern w:val="28"/>
              </w:rPr>
              <w:footnoteReference w:id="2"/>
            </w:r>
            <w:r w:rsidRPr="001A6437">
              <w:rPr>
                <w:rFonts w:asciiTheme="minorHAnsi" w:eastAsiaTheme="majorEastAsia" w:hAnsiTheme="minorHAnsi" w:cstheme="majorBidi"/>
                <w:bCs/>
                <w:i/>
                <w:color w:val="000000" w:themeColor="text1"/>
                <w:spacing w:val="-10"/>
                <w:kern w:val="28"/>
              </w:rPr>
              <w:t>of the person authorize</w:t>
            </w:r>
            <w:r w:rsidR="004878F4">
              <w:rPr>
                <w:rFonts w:asciiTheme="minorHAnsi" w:eastAsiaTheme="majorEastAsia" w:hAnsiTheme="minorHAnsi" w:cstheme="majorBidi"/>
                <w:bCs/>
                <w:i/>
                <w:color w:val="000000" w:themeColor="text1"/>
                <w:spacing w:val="-10"/>
                <w:kern w:val="28"/>
              </w:rPr>
              <w:t xml:space="preserve">d to represent the </w:t>
            </w:r>
            <w:r w:rsidR="00E43479">
              <w:rPr>
                <w:rFonts w:asciiTheme="minorHAnsi" w:eastAsiaTheme="majorEastAsia" w:hAnsiTheme="minorHAnsi" w:cstheme="majorBidi"/>
                <w:bCs/>
                <w:i/>
                <w:color w:val="000000" w:themeColor="text1"/>
                <w:spacing w:val="-10"/>
                <w:kern w:val="28"/>
              </w:rPr>
              <w:t>Applicant</w:t>
            </w:r>
          </w:p>
        </w:tc>
      </w:tr>
    </w:tbl>
    <w:p w14:paraId="4E9EEAFF" w14:textId="6F5B52B3" w:rsidR="00E11A4A" w:rsidRPr="00FD3F84" w:rsidRDefault="00E11A4A">
      <w:pPr>
        <w:rPr>
          <w:rFonts w:asciiTheme="minorHAnsi" w:hAnsiTheme="minorHAnsi"/>
        </w:rPr>
      </w:pPr>
    </w:p>
    <w:sectPr w:rsidR="00E11A4A"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C69A5" w14:textId="77777777" w:rsidR="00117F2D" w:rsidRDefault="00117F2D">
      <w:r>
        <w:separator/>
      </w:r>
    </w:p>
  </w:endnote>
  <w:endnote w:type="continuationSeparator" w:id="0">
    <w:p w14:paraId="384604D8" w14:textId="77777777" w:rsidR="00117F2D" w:rsidRDefault="0011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Zrnic Rg">
    <w:altName w:val="Franklin Gothic Medium Cond"/>
    <w:charset w:val="EE"/>
    <w:family w:val="swiss"/>
    <w:pitch w:val="variable"/>
    <w:sig w:usb0="800000AF" w:usb1="1000200A" w:usb2="00000000" w:usb3="00000000" w:csb0="00000083"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67E059A2" w:rsidR="00841DB3" w:rsidRDefault="00841DB3">
    <w:pPr>
      <w:pStyle w:val="Footer"/>
      <w:jc w:val="right"/>
    </w:pPr>
    <w:r>
      <w:fldChar w:fldCharType="begin"/>
    </w:r>
    <w:r>
      <w:instrText xml:space="preserve"> PAGE   \* MERGEFORMAT </w:instrText>
    </w:r>
    <w:r>
      <w:fldChar w:fldCharType="separate"/>
    </w:r>
    <w:r w:rsidR="0054413E">
      <w:rPr>
        <w:noProof/>
      </w:rPr>
      <w:t>3</w:t>
    </w:r>
    <w:r>
      <w:fldChar w:fldCharType="end"/>
    </w:r>
  </w:p>
  <w:p w14:paraId="29FB0C1A" w14:textId="77777777" w:rsidR="00841DB3" w:rsidRDefault="00841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AE750" w14:textId="77777777" w:rsidR="00117F2D" w:rsidRDefault="00117F2D">
      <w:r>
        <w:separator/>
      </w:r>
    </w:p>
  </w:footnote>
  <w:footnote w:type="continuationSeparator" w:id="0">
    <w:p w14:paraId="66AF9901" w14:textId="77777777" w:rsidR="00117F2D" w:rsidRDefault="00117F2D">
      <w:r>
        <w:continuationSeparator/>
      </w:r>
    </w:p>
  </w:footnote>
  <w:footnote w:id="1">
    <w:p w14:paraId="465686EC" w14:textId="77777777" w:rsidR="0049142E" w:rsidRPr="001A6437" w:rsidRDefault="0049142E" w:rsidP="0049142E">
      <w:pPr>
        <w:pStyle w:val="FootnoteText"/>
        <w:rPr>
          <w:lang w:val="hr-HR"/>
        </w:rPr>
      </w:pPr>
      <w:r>
        <w:rPr>
          <w:rStyle w:val="FootnoteReference"/>
        </w:rPr>
        <w:footnoteRef/>
      </w:r>
      <w:r>
        <w:t xml:space="preserve"> </w:t>
      </w:r>
      <w:r w:rsidRPr="001A6437">
        <w:rPr>
          <w:rFonts w:asciiTheme="minorHAnsi" w:hAnsiTheme="minorHAnsi"/>
          <w:sz w:val="18"/>
          <w:szCs w:val="18"/>
        </w:rPr>
        <w:t>If applicable.</w:t>
      </w:r>
    </w:p>
  </w:footnote>
  <w:footnote w:id="2">
    <w:p w14:paraId="55E7FB64" w14:textId="16414551" w:rsidR="004B423E" w:rsidRDefault="0049142E" w:rsidP="0028586A">
      <w:pPr>
        <w:pStyle w:val="FootnoteText"/>
        <w:rPr>
          <w:rFonts w:asciiTheme="minorHAnsi" w:hAnsiTheme="minorHAnsi"/>
          <w:sz w:val="18"/>
          <w:szCs w:val="18"/>
        </w:rPr>
      </w:pPr>
      <w:r w:rsidRPr="001A6437">
        <w:rPr>
          <w:rStyle w:val="FootnoteReference"/>
          <w:rFonts w:asciiTheme="minorHAnsi" w:hAnsiTheme="minorHAnsi"/>
          <w:sz w:val="18"/>
          <w:szCs w:val="18"/>
        </w:rPr>
        <w:footnoteRef/>
      </w:r>
      <w:r w:rsidR="00E4750C">
        <w:rPr>
          <w:rFonts w:asciiTheme="minorHAnsi" w:hAnsiTheme="minorHAnsi"/>
          <w:sz w:val="18"/>
          <w:szCs w:val="18"/>
        </w:rPr>
        <w:t xml:space="preserve">The form must be signed by an authorized person </w:t>
      </w:r>
      <w:r w:rsidR="00C65BFF">
        <w:rPr>
          <w:rFonts w:asciiTheme="minorHAnsi" w:hAnsiTheme="minorHAnsi"/>
          <w:sz w:val="18"/>
          <w:szCs w:val="18"/>
          <w:lang w:val="hr-HR"/>
        </w:rPr>
        <w:t xml:space="preserve">to </w:t>
      </w:r>
      <w:proofErr w:type="spellStart"/>
      <w:r w:rsidR="00C65BFF">
        <w:rPr>
          <w:rFonts w:asciiTheme="minorHAnsi" w:hAnsiTheme="minorHAnsi"/>
          <w:sz w:val="18"/>
          <w:szCs w:val="18"/>
          <w:lang w:val="hr-HR"/>
        </w:rPr>
        <w:t>represent</w:t>
      </w:r>
      <w:proofErr w:type="spellEnd"/>
      <w:r w:rsidR="00C65BFF">
        <w:rPr>
          <w:rFonts w:asciiTheme="minorHAnsi" w:hAnsiTheme="minorHAnsi"/>
          <w:sz w:val="18"/>
          <w:szCs w:val="18"/>
          <w:lang w:val="hr-HR"/>
        </w:rPr>
        <w:t xml:space="preserve"> </w:t>
      </w:r>
      <w:proofErr w:type="spellStart"/>
      <w:r w:rsidR="00C65BFF">
        <w:rPr>
          <w:rFonts w:asciiTheme="minorHAnsi" w:hAnsiTheme="minorHAnsi"/>
          <w:sz w:val="18"/>
          <w:szCs w:val="18"/>
          <w:lang w:val="hr-HR"/>
        </w:rPr>
        <w:t>the</w:t>
      </w:r>
      <w:proofErr w:type="spellEnd"/>
      <w:r w:rsidR="00C65BFF">
        <w:rPr>
          <w:rFonts w:asciiTheme="minorHAnsi" w:hAnsiTheme="minorHAnsi"/>
          <w:sz w:val="18"/>
          <w:szCs w:val="18"/>
          <w:lang w:val="hr-HR"/>
        </w:rPr>
        <w:t xml:space="preserve"> </w:t>
      </w:r>
      <w:proofErr w:type="spellStart"/>
      <w:r w:rsidR="00A72D4E">
        <w:rPr>
          <w:rFonts w:asciiTheme="minorHAnsi" w:hAnsiTheme="minorHAnsi"/>
          <w:sz w:val="18"/>
          <w:szCs w:val="18"/>
          <w:lang w:val="hr-HR"/>
        </w:rPr>
        <w:t>Applicant</w:t>
      </w:r>
      <w:proofErr w:type="spellEnd"/>
      <w:r w:rsidR="0028586A">
        <w:rPr>
          <w:rFonts w:asciiTheme="minorHAnsi" w:hAnsiTheme="minorHAnsi"/>
          <w:sz w:val="18"/>
          <w:szCs w:val="18"/>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14:paraId="3660881D" w14:textId="29B857D6" w:rsidR="0028586A" w:rsidRDefault="0028586A" w:rsidP="0028586A">
      <w:pPr>
        <w:pStyle w:val="FootnoteText"/>
      </w:pPr>
      <w:r>
        <w:rPr>
          <w:rFonts w:asciiTheme="minorHAnsi" w:hAnsiTheme="minorHAnsi"/>
          <w:sz w:val="18"/>
          <w:szCs w:val="18"/>
        </w:rPr>
        <w:t>Please note that an image of a handwritten signature inserted or pasted onto a document is not considered an electronic (digital)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841DB3" w:rsidRDefault="00841DB3" w:rsidP="003163ED">
    <w:pPr>
      <w:pStyle w:val="Header"/>
    </w:pPr>
  </w:p>
  <w:p w14:paraId="50891DAA" w14:textId="77777777" w:rsidR="00841DB3" w:rsidRPr="00D23DF2" w:rsidRDefault="00841DB3"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5767CDAC" w:rsidR="00841DB3" w:rsidRDefault="00711453" w:rsidP="004F611D">
    <w:pPr>
      <w:pStyle w:val="NormalWeb"/>
    </w:pPr>
    <w:r>
      <w:rPr>
        <w:noProof/>
        <w:lang w:val="hr-HR"/>
      </w:rPr>
      <w:drawing>
        <wp:anchor distT="0" distB="0" distL="114300" distR="114300" simplePos="0" relativeHeight="251659264" behindDoc="0" locked="0" layoutInCell="1" allowOverlap="1" wp14:anchorId="57A5FA24" wp14:editId="441D28A2">
          <wp:simplePos x="0" y="0"/>
          <wp:positionH relativeFrom="margin">
            <wp:posOffset>4062730</wp:posOffset>
          </wp:positionH>
          <wp:positionV relativeFrom="paragraph">
            <wp:posOffset>-547197</wp:posOffset>
          </wp:positionV>
          <wp:extent cx="2057400" cy="831215"/>
          <wp:effectExtent l="0" t="0" r="0" b="6985"/>
          <wp:wrapThrough wrapText="bothSides">
            <wp:wrapPolygon edited="0">
              <wp:start x="0" y="0"/>
              <wp:lineTo x="0" y="21286"/>
              <wp:lineTo x="21400" y="21286"/>
              <wp:lineTo x="21400"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a:extLst>
                      <a:ext uri="{28A0092B-C50C-407E-A947-70E740481C1C}">
                        <a14:useLocalDpi xmlns:a14="http://schemas.microsoft.com/office/drawing/2010/main" val="0"/>
                      </a:ext>
                    </a:extLst>
                  </a:blip>
                  <a:srcRect r="8154" b="18417"/>
                  <a:stretch/>
                </pic:blipFill>
                <pic:spPr>
                  <a:xfrm>
                    <a:off x="0" y="0"/>
                    <a:ext cx="2057400" cy="831215"/>
                  </a:xfrm>
                  <a:prstGeom prst="rect">
                    <a:avLst/>
                  </a:prstGeom>
                </pic:spPr>
              </pic:pic>
            </a:graphicData>
          </a:graphic>
          <wp14:sizeRelV relativeFrom="margin">
            <wp14:pctHeight>0</wp14:pctHeight>
          </wp14:sizeRelV>
        </wp:anchor>
      </w:drawing>
    </w:r>
    <w:r w:rsidR="00363103">
      <w:rPr>
        <w:noProof/>
        <w:lang w:val="hr-HR"/>
      </w:rPr>
      <w:drawing>
        <wp:anchor distT="0" distB="0" distL="114300" distR="114300" simplePos="0" relativeHeight="251658240" behindDoc="0" locked="0" layoutInCell="1" allowOverlap="1" wp14:anchorId="53E7A362" wp14:editId="3EABBAE3">
          <wp:simplePos x="0" y="0"/>
          <wp:positionH relativeFrom="margin">
            <wp:align>left</wp:align>
          </wp:positionH>
          <wp:positionV relativeFrom="paragraph">
            <wp:posOffset>-415290</wp:posOffset>
          </wp:positionV>
          <wp:extent cx="1866900" cy="58991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66900" cy="589915"/>
                  </a:xfrm>
                  <a:prstGeom prst="rect">
                    <a:avLst/>
                  </a:prstGeom>
                  <a:noFill/>
                </pic:spPr>
              </pic:pic>
            </a:graphicData>
          </a:graphic>
          <wp14:sizeRelH relativeFrom="margin">
            <wp14:pctWidth>0</wp14:pctWidth>
          </wp14:sizeRelH>
          <wp14:sizeRelV relativeFrom="margin">
            <wp14:pctHeight>0</wp14:pctHeight>
          </wp14:sizeRelV>
        </wp:anchor>
      </w:drawing>
    </w:r>
    <w:r w:rsidR="00841DB3">
      <w:t xml:space="preserve">                                                                                                                                             </w:t>
    </w:r>
  </w:p>
  <w:p w14:paraId="3410D200" w14:textId="563A90E1" w:rsidR="00841DB3" w:rsidRPr="004F611D" w:rsidRDefault="00841DB3"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6441E32"/>
    <w:multiLevelType w:val="hybridMultilevel"/>
    <w:tmpl w:val="2B6899FA"/>
    <w:lvl w:ilvl="0" w:tplc="62803948">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3"/>
  </w:num>
  <w:num w:numId="6">
    <w:abstractNumId w:val="7"/>
  </w:num>
  <w:num w:numId="7">
    <w:abstractNumId w:val="6"/>
  </w:num>
  <w:num w:numId="8">
    <w:abstractNumId w:val="5"/>
  </w:num>
  <w:num w:numId="9">
    <w:abstractNumId w:val="15"/>
  </w:num>
  <w:num w:numId="10">
    <w:abstractNumId w:val="9"/>
  </w:num>
  <w:num w:numId="11">
    <w:abstractNumId w:val="4"/>
  </w:num>
  <w:num w:numId="12">
    <w:abstractNumId w:val="12"/>
  </w:num>
  <w:num w:numId="13">
    <w:abstractNumId w:val="8"/>
  </w:num>
  <w:num w:numId="14">
    <w:abstractNumId w:val="10"/>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07EF4"/>
    <w:rsid w:val="00021A26"/>
    <w:rsid w:val="00023A57"/>
    <w:rsid w:val="00024AEA"/>
    <w:rsid w:val="00024F93"/>
    <w:rsid w:val="00026E7F"/>
    <w:rsid w:val="000273F3"/>
    <w:rsid w:val="00031A49"/>
    <w:rsid w:val="00031CE3"/>
    <w:rsid w:val="00034174"/>
    <w:rsid w:val="000374EF"/>
    <w:rsid w:val="000416FD"/>
    <w:rsid w:val="00044F33"/>
    <w:rsid w:val="000502C9"/>
    <w:rsid w:val="0005072D"/>
    <w:rsid w:val="00050CBD"/>
    <w:rsid w:val="00052FEA"/>
    <w:rsid w:val="00053D22"/>
    <w:rsid w:val="00055786"/>
    <w:rsid w:val="000639FA"/>
    <w:rsid w:val="00065627"/>
    <w:rsid w:val="00066EFC"/>
    <w:rsid w:val="00070F0D"/>
    <w:rsid w:val="00071B90"/>
    <w:rsid w:val="00074B02"/>
    <w:rsid w:val="00076E97"/>
    <w:rsid w:val="000804FC"/>
    <w:rsid w:val="00092757"/>
    <w:rsid w:val="00092880"/>
    <w:rsid w:val="00094843"/>
    <w:rsid w:val="000A240A"/>
    <w:rsid w:val="000A259B"/>
    <w:rsid w:val="000A3397"/>
    <w:rsid w:val="000A4004"/>
    <w:rsid w:val="000A43A0"/>
    <w:rsid w:val="000A7B02"/>
    <w:rsid w:val="000B1FCE"/>
    <w:rsid w:val="000B40D3"/>
    <w:rsid w:val="000D09F0"/>
    <w:rsid w:val="000D0F7B"/>
    <w:rsid w:val="000D670A"/>
    <w:rsid w:val="000D7717"/>
    <w:rsid w:val="000D79B5"/>
    <w:rsid w:val="000E1C0E"/>
    <w:rsid w:val="000E2B6D"/>
    <w:rsid w:val="000E3112"/>
    <w:rsid w:val="000E4870"/>
    <w:rsid w:val="000E4DC7"/>
    <w:rsid w:val="000E7D4F"/>
    <w:rsid w:val="000F2226"/>
    <w:rsid w:val="000F419E"/>
    <w:rsid w:val="000F655A"/>
    <w:rsid w:val="00100038"/>
    <w:rsid w:val="001040B1"/>
    <w:rsid w:val="00106E4B"/>
    <w:rsid w:val="00107712"/>
    <w:rsid w:val="00112552"/>
    <w:rsid w:val="00114DDB"/>
    <w:rsid w:val="001167F7"/>
    <w:rsid w:val="00117284"/>
    <w:rsid w:val="00117F2D"/>
    <w:rsid w:val="00121E46"/>
    <w:rsid w:val="0012212D"/>
    <w:rsid w:val="00122E9A"/>
    <w:rsid w:val="001230EE"/>
    <w:rsid w:val="001236A6"/>
    <w:rsid w:val="00125236"/>
    <w:rsid w:val="001341E1"/>
    <w:rsid w:val="0013563B"/>
    <w:rsid w:val="00154369"/>
    <w:rsid w:val="00157FF6"/>
    <w:rsid w:val="00160FDE"/>
    <w:rsid w:val="0016202E"/>
    <w:rsid w:val="001620C1"/>
    <w:rsid w:val="00162B0B"/>
    <w:rsid w:val="00163760"/>
    <w:rsid w:val="00170C3D"/>
    <w:rsid w:val="00174093"/>
    <w:rsid w:val="0017504C"/>
    <w:rsid w:val="001764F6"/>
    <w:rsid w:val="001804AB"/>
    <w:rsid w:val="00183592"/>
    <w:rsid w:val="00192E4A"/>
    <w:rsid w:val="001A6D23"/>
    <w:rsid w:val="001B264A"/>
    <w:rsid w:val="001B4E88"/>
    <w:rsid w:val="001B5718"/>
    <w:rsid w:val="001B7D4B"/>
    <w:rsid w:val="001C0B68"/>
    <w:rsid w:val="001C179C"/>
    <w:rsid w:val="001C3180"/>
    <w:rsid w:val="001C331F"/>
    <w:rsid w:val="001C517C"/>
    <w:rsid w:val="001C7695"/>
    <w:rsid w:val="001D6FE2"/>
    <w:rsid w:val="001D71FE"/>
    <w:rsid w:val="001E4DB7"/>
    <w:rsid w:val="001E514E"/>
    <w:rsid w:val="001E63EB"/>
    <w:rsid w:val="001F088A"/>
    <w:rsid w:val="001F5D1E"/>
    <w:rsid w:val="001F62CC"/>
    <w:rsid w:val="00200044"/>
    <w:rsid w:val="00201C0E"/>
    <w:rsid w:val="00203592"/>
    <w:rsid w:val="00206F20"/>
    <w:rsid w:val="002079C1"/>
    <w:rsid w:val="00211A27"/>
    <w:rsid w:val="00212DDF"/>
    <w:rsid w:val="0021312A"/>
    <w:rsid w:val="0021327F"/>
    <w:rsid w:val="00221EEF"/>
    <w:rsid w:val="00223312"/>
    <w:rsid w:val="00225611"/>
    <w:rsid w:val="0023082D"/>
    <w:rsid w:val="00230F52"/>
    <w:rsid w:val="00233AD7"/>
    <w:rsid w:val="00233B9D"/>
    <w:rsid w:val="002418C5"/>
    <w:rsid w:val="00243843"/>
    <w:rsid w:val="00243FD8"/>
    <w:rsid w:val="00245820"/>
    <w:rsid w:val="00245C6F"/>
    <w:rsid w:val="00246E15"/>
    <w:rsid w:val="00252E42"/>
    <w:rsid w:val="00254ED7"/>
    <w:rsid w:val="00256420"/>
    <w:rsid w:val="00257B5B"/>
    <w:rsid w:val="00257BE8"/>
    <w:rsid w:val="00264C9A"/>
    <w:rsid w:val="00266C47"/>
    <w:rsid w:val="00266EBB"/>
    <w:rsid w:val="00267439"/>
    <w:rsid w:val="00267B78"/>
    <w:rsid w:val="00270DD4"/>
    <w:rsid w:val="00271B4F"/>
    <w:rsid w:val="00273D6F"/>
    <w:rsid w:val="00275C9F"/>
    <w:rsid w:val="0028028D"/>
    <w:rsid w:val="002809D2"/>
    <w:rsid w:val="00283133"/>
    <w:rsid w:val="00284C59"/>
    <w:rsid w:val="00284D29"/>
    <w:rsid w:val="0028586A"/>
    <w:rsid w:val="0029022D"/>
    <w:rsid w:val="0029668B"/>
    <w:rsid w:val="002A08DE"/>
    <w:rsid w:val="002A3EC3"/>
    <w:rsid w:val="002B149F"/>
    <w:rsid w:val="002B65A8"/>
    <w:rsid w:val="002C0437"/>
    <w:rsid w:val="002C7B14"/>
    <w:rsid w:val="002C7B9B"/>
    <w:rsid w:val="002D1FCA"/>
    <w:rsid w:val="002D44C5"/>
    <w:rsid w:val="002D4B71"/>
    <w:rsid w:val="002D5A69"/>
    <w:rsid w:val="002D6C2C"/>
    <w:rsid w:val="002D7BC4"/>
    <w:rsid w:val="002E32CE"/>
    <w:rsid w:val="002E685D"/>
    <w:rsid w:val="002E74EA"/>
    <w:rsid w:val="002F10F6"/>
    <w:rsid w:val="003009BE"/>
    <w:rsid w:val="003113A9"/>
    <w:rsid w:val="003133AB"/>
    <w:rsid w:val="00314EF2"/>
    <w:rsid w:val="003163ED"/>
    <w:rsid w:val="00317FDD"/>
    <w:rsid w:val="00320E45"/>
    <w:rsid w:val="0032494D"/>
    <w:rsid w:val="00325D20"/>
    <w:rsid w:val="00326E74"/>
    <w:rsid w:val="00330A4F"/>
    <w:rsid w:val="003319A3"/>
    <w:rsid w:val="00332EFB"/>
    <w:rsid w:val="00333959"/>
    <w:rsid w:val="00334278"/>
    <w:rsid w:val="003348F1"/>
    <w:rsid w:val="00340462"/>
    <w:rsid w:val="00343412"/>
    <w:rsid w:val="00345045"/>
    <w:rsid w:val="00346BDD"/>
    <w:rsid w:val="0034710A"/>
    <w:rsid w:val="0035038F"/>
    <w:rsid w:val="00353E69"/>
    <w:rsid w:val="003555FA"/>
    <w:rsid w:val="003565E5"/>
    <w:rsid w:val="00357740"/>
    <w:rsid w:val="003606A5"/>
    <w:rsid w:val="00363103"/>
    <w:rsid w:val="00363343"/>
    <w:rsid w:val="00363C09"/>
    <w:rsid w:val="003713A2"/>
    <w:rsid w:val="00372349"/>
    <w:rsid w:val="00373511"/>
    <w:rsid w:val="0037525E"/>
    <w:rsid w:val="003814C9"/>
    <w:rsid w:val="00384E30"/>
    <w:rsid w:val="00390060"/>
    <w:rsid w:val="00390BA0"/>
    <w:rsid w:val="00391104"/>
    <w:rsid w:val="003927A9"/>
    <w:rsid w:val="00392A10"/>
    <w:rsid w:val="00393EB2"/>
    <w:rsid w:val="00394AF4"/>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E10B7"/>
    <w:rsid w:val="003E2379"/>
    <w:rsid w:val="003E3473"/>
    <w:rsid w:val="003E3CFF"/>
    <w:rsid w:val="003E63DD"/>
    <w:rsid w:val="003F187F"/>
    <w:rsid w:val="003F533D"/>
    <w:rsid w:val="00400435"/>
    <w:rsid w:val="004024DF"/>
    <w:rsid w:val="00403788"/>
    <w:rsid w:val="00403C59"/>
    <w:rsid w:val="00406D2D"/>
    <w:rsid w:val="00407DD6"/>
    <w:rsid w:val="004113C2"/>
    <w:rsid w:val="004170CA"/>
    <w:rsid w:val="004200EB"/>
    <w:rsid w:val="004211EB"/>
    <w:rsid w:val="0042376A"/>
    <w:rsid w:val="00424110"/>
    <w:rsid w:val="0042442A"/>
    <w:rsid w:val="00424BB6"/>
    <w:rsid w:val="004325DA"/>
    <w:rsid w:val="0043345A"/>
    <w:rsid w:val="0044183B"/>
    <w:rsid w:val="0044205D"/>
    <w:rsid w:val="00443B3D"/>
    <w:rsid w:val="00444174"/>
    <w:rsid w:val="00447254"/>
    <w:rsid w:val="004521D7"/>
    <w:rsid w:val="00452695"/>
    <w:rsid w:val="00453942"/>
    <w:rsid w:val="004551F4"/>
    <w:rsid w:val="00455882"/>
    <w:rsid w:val="00464E52"/>
    <w:rsid w:val="00464FA7"/>
    <w:rsid w:val="004673F2"/>
    <w:rsid w:val="004676A1"/>
    <w:rsid w:val="00474CF7"/>
    <w:rsid w:val="00475F98"/>
    <w:rsid w:val="0048268A"/>
    <w:rsid w:val="004842EC"/>
    <w:rsid w:val="00484CF9"/>
    <w:rsid w:val="00486156"/>
    <w:rsid w:val="004864DA"/>
    <w:rsid w:val="00486FA2"/>
    <w:rsid w:val="004878F4"/>
    <w:rsid w:val="0049142E"/>
    <w:rsid w:val="00491CE7"/>
    <w:rsid w:val="004920F0"/>
    <w:rsid w:val="004956E6"/>
    <w:rsid w:val="00497E72"/>
    <w:rsid w:val="004A0951"/>
    <w:rsid w:val="004A0F24"/>
    <w:rsid w:val="004A2CEE"/>
    <w:rsid w:val="004A2E84"/>
    <w:rsid w:val="004A4092"/>
    <w:rsid w:val="004A48CB"/>
    <w:rsid w:val="004A4D7D"/>
    <w:rsid w:val="004A5E58"/>
    <w:rsid w:val="004A674F"/>
    <w:rsid w:val="004B0D7A"/>
    <w:rsid w:val="004B31C7"/>
    <w:rsid w:val="004B423E"/>
    <w:rsid w:val="004B4527"/>
    <w:rsid w:val="004B4EBF"/>
    <w:rsid w:val="004C0FEE"/>
    <w:rsid w:val="004C2774"/>
    <w:rsid w:val="004C5C65"/>
    <w:rsid w:val="004C60F5"/>
    <w:rsid w:val="004D1DBC"/>
    <w:rsid w:val="004D5D41"/>
    <w:rsid w:val="004E0D39"/>
    <w:rsid w:val="004E2B61"/>
    <w:rsid w:val="004E30DD"/>
    <w:rsid w:val="004E439D"/>
    <w:rsid w:val="004F0E5E"/>
    <w:rsid w:val="004F4281"/>
    <w:rsid w:val="004F4436"/>
    <w:rsid w:val="004F5B3A"/>
    <w:rsid w:val="004F5DCD"/>
    <w:rsid w:val="004F611D"/>
    <w:rsid w:val="004F6EE2"/>
    <w:rsid w:val="00503621"/>
    <w:rsid w:val="005037EE"/>
    <w:rsid w:val="0050481F"/>
    <w:rsid w:val="0050659F"/>
    <w:rsid w:val="005079B3"/>
    <w:rsid w:val="005110E8"/>
    <w:rsid w:val="00517425"/>
    <w:rsid w:val="005217C2"/>
    <w:rsid w:val="00521D7D"/>
    <w:rsid w:val="00521E2E"/>
    <w:rsid w:val="00523634"/>
    <w:rsid w:val="0054413E"/>
    <w:rsid w:val="0055277B"/>
    <w:rsid w:val="0055622C"/>
    <w:rsid w:val="00561768"/>
    <w:rsid w:val="00561874"/>
    <w:rsid w:val="0056269D"/>
    <w:rsid w:val="005645C1"/>
    <w:rsid w:val="00564869"/>
    <w:rsid w:val="00565361"/>
    <w:rsid w:val="005654CC"/>
    <w:rsid w:val="005668C1"/>
    <w:rsid w:val="00572FEC"/>
    <w:rsid w:val="00575B98"/>
    <w:rsid w:val="00576425"/>
    <w:rsid w:val="00577E45"/>
    <w:rsid w:val="0058094F"/>
    <w:rsid w:val="00580E8E"/>
    <w:rsid w:val="00581EAB"/>
    <w:rsid w:val="005825FC"/>
    <w:rsid w:val="00585E92"/>
    <w:rsid w:val="00586B19"/>
    <w:rsid w:val="00590FF2"/>
    <w:rsid w:val="00593F97"/>
    <w:rsid w:val="005970D4"/>
    <w:rsid w:val="005B25AB"/>
    <w:rsid w:val="005B2BBE"/>
    <w:rsid w:val="005B3B54"/>
    <w:rsid w:val="005B5832"/>
    <w:rsid w:val="005B6F60"/>
    <w:rsid w:val="005B6FF4"/>
    <w:rsid w:val="005C12FC"/>
    <w:rsid w:val="005C3BC7"/>
    <w:rsid w:val="005C550A"/>
    <w:rsid w:val="005D1743"/>
    <w:rsid w:val="005D1955"/>
    <w:rsid w:val="005D2D51"/>
    <w:rsid w:val="005D4C18"/>
    <w:rsid w:val="005D5EE0"/>
    <w:rsid w:val="005E19F4"/>
    <w:rsid w:val="005E2707"/>
    <w:rsid w:val="005E4FAD"/>
    <w:rsid w:val="005E67CD"/>
    <w:rsid w:val="005F06E0"/>
    <w:rsid w:val="005F2953"/>
    <w:rsid w:val="005F3AB5"/>
    <w:rsid w:val="005F4B82"/>
    <w:rsid w:val="005F60D3"/>
    <w:rsid w:val="00601541"/>
    <w:rsid w:val="00601E20"/>
    <w:rsid w:val="006025CB"/>
    <w:rsid w:val="00603D1E"/>
    <w:rsid w:val="00611408"/>
    <w:rsid w:val="006117B8"/>
    <w:rsid w:val="006120D0"/>
    <w:rsid w:val="006219CB"/>
    <w:rsid w:val="00624649"/>
    <w:rsid w:val="0062766E"/>
    <w:rsid w:val="00627A15"/>
    <w:rsid w:val="006321BC"/>
    <w:rsid w:val="006360D9"/>
    <w:rsid w:val="0063744F"/>
    <w:rsid w:val="00640529"/>
    <w:rsid w:val="00640818"/>
    <w:rsid w:val="00642C60"/>
    <w:rsid w:val="006459E3"/>
    <w:rsid w:val="00645C34"/>
    <w:rsid w:val="006527E9"/>
    <w:rsid w:val="006536BA"/>
    <w:rsid w:val="0065378B"/>
    <w:rsid w:val="00656B1A"/>
    <w:rsid w:val="0066013E"/>
    <w:rsid w:val="00660738"/>
    <w:rsid w:val="0066212F"/>
    <w:rsid w:val="00667CDE"/>
    <w:rsid w:val="00672407"/>
    <w:rsid w:val="0067361C"/>
    <w:rsid w:val="0067546E"/>
    <w:rsid w:val="00676546"/>
    <w:rsid w:val="00680600"/>
    <w:rsid w:val="00680824"/>
    <w:rsid w:val="00684DBC"/>
    <w:rsid w:val="00685742"/>
    <w:rsid w:val="00693EEE"/>
    <w:rsid w:val="006963F3"/>
    <w:rsid w:val="00696C4F"/>
    <w:rsid w:val="00697339"/>
    <w:rsid w:val="0069793A"/>
    <w:rsid w:val="006A299F"/>
    <w:rsid w:val="006B052A"/>
    <w:rsid w:val="006B1C30"/>
    <w:rsid w:val="006B5F34"/>
    <w:rsid w:val="006B6F6E"/>
    <w:rsid w:val="006B7334"/>
    <w:rsid w:val="006C0E86"/>
    <w:rsid w:val="006C566E"/>
    <w:rsid w:val="006C57F9"/>
    <w:rsid w:val="006C66D2"/>
    <w:rsid w:val="006C675C"/>
    <w:rsid w:val="006C67B8"/>
    <w:rsid w:val="006D09D5"/>
    <w:rsid w:val="006D1E61"/>
    <w:rsid w:val="006D29BE"/>
    <w:rsid w:val="006D4A2D"/>
    <w:rsid w:val="006D4FD7"/>
    <w:rsid w:val="006D5FEB"/>
    <w:rsid w:val="006D64CB"/>
    <w:rsid w:val="006E0456"/>
    <w:rsid w:val="006E0596"/>
    <w:rsid w:val="006E146E"/>
    <w:rsid w:val="006E261F"/>
    <w:rsid w:val="006E3F73"/>
    <w:rsid w:val="006F2E03"/>
    <w:rsid w:val="007003CA"/>
    <w:rsid w:val="00701C87"/>
    <w:rsid w:val="007049DC"/>
    <w:rsid w:val="00704ACE"/>
    <w:rsid w:val="007062B0"/>
    <w:rsid w:val="00706D98"/>
    <w:rsid w:val="007108F8"/>
    <w:rsid w:val="00711453"/>
    <w:rsid w:val="0071381E"/>
    <w:rsid w:val="007151C9"/>
    <w:rsid w:val="007257E1"/>
    <w:rsid w:val="00727351"/>
    <w:rsid w:val="00730A3E"/>
    <w:rsid w:val="007339F0"/>
    <w:rsid w:val="00734F5F"/>
    <w:rsid w:val="0073638F"/>
    <w:rsid w:val="007436A3"/>
    <w:rsid w:val="00744C2C"/>
    <w:rsid w:val="007461F4"/>
    <w:rsid w:val="00746B83"/>
    <w:rsid w:val="0075086E"/>
    <w:rsid w:val="007521CE"/>
    <w:rsid w:val="007545E3"/>
    <w:rsid w:val="00756323"/>
    <w:rsid w:val="00756772"/>
    <w:rsid w:val="00756A32"/>
    <w:rsid w:val="007606F3"/>
    <w:rsid w:val="00761476"/>
    <w:rsid w:val="00764873"/>
    <w:rsid w:val="00764AB9"/>
    <w:rsid w:val="0077114E"/>
    <w:rsid w:val="007729D1"/>
    <w:rsid w:val="00772D9A"/>
    <w:rsid w:val="00773FEF"/>
    <w:rsid w:val="00774104"/>
    <w:rsid w:val="00775B0D"/>
    <w:rsid w:val="00776D0A"/>
    <w:rsid w:val="00777362"/>
    <w:rsid w:val="00781885"/>
    <w:rsid w:val="0078734D"/>
    <w:rsid w:val="0079102C"/>
    <w:rsid w:val="007947C4"/>
    <w:rsid w:val="007947ED"/>
    <w:rsid w:val="00795544"/>
    <w:rsid w:val="0079562D"/>
    <w:rsid w:val="0079795C"/>
    <w:rsid w:val="007A065C"/>
    <w:rsid w:val="007A1B85"/>
    <w:rsid w:val="007A2674"/>
    <w:rsid w:val="007A408E"/>
    <w:rsid w:val="007A4F25"/>
    <w:rsid w:val="007A7202"/>
    <w:rsid w:val="007B2D5C"/>
    <w:rsid w:val="007B32CC"/>
    <w:rsid w:val="007B48F8"/>
    <w:rsid w:val="007B4B70"/>
    <w:rsid w:val="007B4F63"/>
    <w:rsid w:val="007B6240"/>
    <w:rsid w:val="007C1DE5"/>
    <w:rsid w:val="007C5677"/>
    <w:rsid w:val="007D130F"/>
    <w:rsid w:val="007D230A"/>
    <w:rsid w:val="007D2994"/>
    <w:rsid w:val="007D5430"/>
    <w:rsid w:val="007E10DC"/>
    <w:rsid w:val="007F1D22"/>
    <w:rsid w:val="007F1DB2"/>
    <w:rsid w:val="007F3A6F"/>
    <w:rsid w:val="007F66C8"/>
    <w:rsid w:val="00802834"/>
    <w:rsid w:val="0080551B"/>
    <w:rsid w:val="008115ED"/>
    <w:rsid w:val="00813ABF"/>
    <w:rsid w:val="0081417D"/>
    <w:rsid w:val="00817267"/>
    <w:rsid w:val="0082003A"/>
    <w:rsid w:val="00822699"/>
    <w:rsid w:val="008227F7"/>
    <w:rsid w:val="008277AB"/>
    <w:rsid w:val="0083071B"/>
    <w:rsid w:val="00831761"/>
    <w:rsid w:val="008322B8"/>
    <w:rsid w:val="00834106"/>
    <w:rsid w:val="00834268"/>
    <w:rsid w:val="00834EAC"/>
    <w:rsid w:val="00841DB3"/>
    <w:rsid w:val="00842236"/>
    <w:rsid w:val="00843532"/>
    <w:rsid w:val="008441AE"/>
    <w:rsid w:val="00844E51"/>
    <w:rsid w:val="0085358D"/>
    <w:rsid w:val="00855D7E"/>
    <w:rsid w:val="00855DE7"/>
    <w:rsid w:val="0086022B"/>
    <w:rsid w:val="008608FE"/>
    <w:rsid w:val="00861C64"/>
    <w:rsid w:val="00862778"/>
    <w:rsid w:val="00872990"/>
    <w:rsid w:val="0087391D"/>
    <w:rsid w:val="008759CD"/>
    <w:rsid w:val="00877B7A"/>
    <w:rsid w:val="00880D44"/>
    <w:rsid w:val="00885084"/>
    <w:rsid w:val="00886E53"/>
    <w:rsid w:val="00887973"/>
    <w:rsid w:val="00892CDB"/>
    <w:rsid w:val="008961C2"/>
    <w:rsid w:val="008A0119"/>
    <w:rsid w:val="008A2B9D"/>
    <w:rsid w:val="008B59B5"/>
    <w:rsid w:val="008B792C"/>
    <w:rsid w:val="008C0CF4"/>
    <w:rsid w:val="008C4654"/>
    <w:rsid w:val="008C6724"/>
    <w:rsid w:val="008C6B22"/>
    <w:rsid w:val="008C7270"/>
    <w:rsid w:val="008D1EA5"/>
    <w:rsid w:val="008D56AE"/>
    <w:rsid w:val="008D70FC"/>
    <w:rsid w:val="008E372F"/>
    <w:rsid w:val="008E6478"/>
    <w:rsid w:val="008F0A00"/>
    <w:rsid w:val="008F1AD3"/>
    <w:rsid w:val="008F576F"/>
    <w:rsid w:val="008F71F0"/>
    <w:rsid w:val="008F737F"/>
    <w:rsid w:val="009011F4"/>
    <w:rsid w:val="00903A79"/>
    <w:rsid w:val="00904A59"/>
    <w:rsid w:val="00904C01"/>
    <w:rsid w:val="0090655F"/>
    <w:rsid w:val="00910096"/>
    <w:rsid w:val="00911216"/>
    <w:rsid w:val="00915605"/>
    <w:rsid w:val="00916EA0"/>
    <w:rsid w:val="009222B5"/>
    <w:rsid w:val="009231CD"/>
    <w:rsid w:val="00925D75"/>
    <w:rsid w:val="009271F7"/>
    <w:rsid w:val="00934A31"/>
    <w:rsid w:val="009404B1"/>
    <w:rsid w:val="00941A23"/>
    <w:rsid w:val="00942604"/>
    <w:rsid w:val="009427AB"/>
    <w:rsid w:val="00942D7C"/>
    <w:rsid w:val="00945785"/>
    <w:rsid w:val="00945A84"/>
    <w:rsid w:val="00952C02"/>
    <w:rsid w:val="0095382F"/>
    <w:rsid w:val="0095461E"/>
    <w:rsid w:val="0096012C"/>
    <w:rsid w:val="009604DD"/>
    <w:rsid w:val="00960B3E"/>
    <w:rsid w:val="0096112C"/>
    <w:rsid w:val="009649BC"/>
    <w:rsid w:val="00965614"/>
    <w:rsid w:val="00965CD4"/>
    <w:rsid w:val="00970672"/>
    <w:rsid w:val="00974C23"/>
    <w:rsid w:val="00974ECD"/>
    <w:rsid w:val="00975541"/>
    <w:rsid w:val="009765F6"/>
    <w:rsid w:val="00980479"/>
    <w:rsid w:val="0098374C"/>
    <w:rsid w:val="009842F4"/>
    <w:rsid w:val="00990005"/>
    <w:rsid w:val="009920E5"/>
    <w:rsid w:val="0099465A"/>
    <w:rsid w:val="00995214"/>
    <w:rsid w:val="009A074E"/>
    <w:rsid w:val="009A109F"/>
    <w:rsid w:val="009A5A86"/>
    <w:rsid w:val="009A70DB"/>
    <w:rsid w:val="009B07D8"/>
    <w:rsid w:val="009B1267"/>
    <w:rsid w:val="009B24B2"/>
    <w:rsid w:val="009B7D03"/>
    <w:rsid w:val="009C0549"/>
    <w:rsid w:val="009C2DD1"/>
    <w:rsid w:val="009C315A"/>
    <w:rsid w:val="009C4FD6"/>
    <w:rsid w:val="009C6A2A"/>
    <w:rsid w:val="009D2A37"/>
    <w:rsid w:val="009D6790"/>
    <w:rsid w:val="009E59CC"/>
    <w:rsid w:val="009E7157"/>
    <w:rsid w:val="009F5FD3"/>
    <w:rsid w:val="009F62E4"/>
    <w:rsid w:val="009F7EFF"/>
    <w:rsid w:val="00A0478F"/>
    <w:rsid w:val="00A10140"/>
    <w:rsid w:val="00A21FEF"/>
    <w:rsid w:val="00A23EC3"/>
    <w:rsid w:val="00A2605F"/>
    <w:rsid w:val="00A272AB"/>
    <w:rsid w:val="00A360B8"/>
    <w:rsid w:val="00A4199D"/>
    <w:rsid w:val="00A4387E"/>
    <w:rsid w:val="00A4483A"/>
    <w:rsid w:val="00A46A93"/>
    <w:rsid w:val="00A5039B"/>
    <w:rsid w:val="00A5201C"/>
    <w:rsid w:val="00A56217"/>
    <w:rsid w:val="00A57096"/>
    <w:rsid w:val="00A57ACB"/>
    <w:rsid w:val="00A60CD4"/>
    <w:rsid w:val="00A635E0"/>
    <w:rsid w:val="00A6460B"/>
    <w:rsid w:val="00A6675A"/>
    <w:rsid w:val="00A679D0"/>
    <w:rsid w:val="00A67D24"/>
    <w:rsid w:val="00A72D4E"/>
    <w:rsid w:val="00A7306B"/>
    <w:rsid w:val="00A759E4"/>
    <w:rsid w:val="00A81F35"/>
    <w:rsid w:val="00A920FA"/>
    <w:rsid w:val="00AA1619"/>
    <w:rsid w:val="00AA361D"/>
    <w:rsid w:val="00AA4519"/>
    <w:rsid w:val="00AA4718"/>
    <w:rsid w:val="00AA531B"/>
    <w:rsid w:val="00AB1A76"/>
    <w:rsid w:val="00AB3252"/>
    <w:rsid w:val="00AB47DD"/>
    <w:rsid w:val="00AB5BFB"/>
    <w:rsid w:val="00AB626E"/>
    <w:rsid w:val="00AD276B"/>
    <w:rsid w:val="00AD2ED3"/>
    <w:rsid w:val="00AD6BF9"/>
    <w:rsid w:val="00AE1EDC"/>
    <w:rsid w:val="00AE2862"/>
    <w:rsid w:val="00AE5505"/>
    <w:rsid w:val="00AE597C"/>
    <w:rsid w:val="00AE5AF7"/>
    <w:rsid w:val="00AE6499"/>
    <w:rsid w:val="00AE74A3"/>
    <w:rsid w:val="00AF07B4"/>
    <w:rsid w:val="00B00D20"/>
    <w:rsid w:val="00B01A45"/>
    <w:rsid w:val="00B01B89"/>
    <w:rsid w:val="00B023A5"/>
    <w:rsid w:val="00B02685"/>
    <w:rsid w:val="00B040D9"/>
    <w:rsid w:val="00B0518A"/>
    <w:rsid w:val="00B065E9"/>
    <w:rsid w:val="00B06B10"/>
    <w:rsid w:val="00B130D2"/>
    <w:rsid w:val="00B131C5"/>
    <w:rsid w:val="00B160C4"/>
    <w:rsid w:val="00B1713C"/>
    <w:rsid w:val="00B219FD"/>
    <w:rsid w:val="00B23AC6"/>
    <w:rsid w:val="00B339E6"/>
    <w:rsid w:val="00B33F14"/>
    <w:rsid w:val="00B37E67"/>
    <w:rsid w:val="00B4147E"/>
    <w:rsid w:val="00B45F20"/>
    <w:rsid w:val="00B47147"/>
    <w:rsid w:val="00B47520"/>
    <w:rsid w:val="00B52AD0"/>
    <w:rsid w:val="00B534D9"/>
    <w:rsid w:val="00B53770"/>
    <w:rsid w:val="00B72E66"/>
    <w:rsid w:val="00B75F9A"/>
    <w:rsid w:val="00B8187F"/>
    <w:rsid w:val="00B84159"/>
    <w:rsid w:val="00B86E9C"/>
    <w:rsid w:val="00B874EF"/>
    <w:rsid w:val="00B91BC5"/>
    <w:rsid w:val="00B91EAB"/>
    <w:rsid w:val="00B92006"/>
    <w:rsid w:val="00B97F3E"/>
    <w:rsid w:val="00BA1D94"/>
    <w:rsid w:val="00BB4FEA"/>
    <w:rsid w:val="00BB5081"/>
    <w:rsid w:val="00BB61E8"/>
    <w:rsid w:val="00BC1123"/>
    <w:rsid w:val="00BC1163"/>
    <w:rsid w:val="00BC1C1A"/>
    <w:rsid w:val="00BC54C7"/>
    <w:rsid w:val="00BC692D"/>
    <w:rsid w:val="00BC7D41"/>
    <w:rsid w:val="00BC7ECE"/>
    <w:rsid w:val="00BD01AF"/>
    <w:rsid w:val="00BD18C8"/>
    <w:rsid w:val="00BE64F0"/>
    <w:rsid w:val="00BE67F3"/>
    <w:rsid w:val="00BF4512"/>
    <w:rsid w:val="00BF5280"/>
    <w:rsid w:val="00C01592"/>
    <w:rsid w:val="00C05366"/>
    <w:rsid w:val="00C1002C"/>
    <w:rsid w:val="00C12F38"/>
    <w:rsid w:val="00C1328C"/>
    <w:rsid w:val="00C13BCC"/>
    <w:rsid w:val="00C146B9"/>
    <w:rsid w:val="00C14AAE"/>
    <w:rsid w:val="00C14EA3"/>
    <w:rsid w:val="00C15232"/>
    <w:rsid w:val="00C26A9D"/>
    <w:rsid w:val="00C31EEB"/>
    <w:rsid w:val="00C35B0F"/>
    <w:rsid w:val="00C408F3"/>
    <w:rsid w:val="00C45C1B"/>
    <w:rsid w:val="00C56311"/>
    <w:rsid w:val="00C57C7D"/>
    <w:rsid w:val="00C630CC"/>
    <w:rsid w:val="00C63326"/>
    <w:rsid w:val="00C65BFF"/>
    <w:rsid w:val="00C723BD"/>
    <w:rsid w:val="00C82916"/>
    <w:rsid w:val="00C830B9"/>
    <w:rsid w:val="00C84BA8"/>
    <w:rsid w:val="00C86744"/>
    <w:rsid w:val="00C86C02"/>
    <w:rsid w:val="00C871CF"/>
    <w:rsid w:val="00C950E7"/>
    <w:rsid w:val="00C96D8C"/>
    <w:rsid w:val="00C9700B"/>
    <w:rsid w:val="00CA2A41"/>
    <w:rsid w:val="00CA7B4F"/>
    <w:rsid w:val="00CA7D72"/>
    <w:rsid w:val="00CB3E74"/>
    <w:rsid w:val="00CC0A24"/>
    <w:rsid w:val="00CD1FA0"/>
    <w:rsid w:val="00CD345B"/>
    <w:rsid w:val="00CD389F"/>
    <w:rsid w:val="00CD6877"/>
    <w:rsid w:val="00CD767D"/>
    <w:rsid w:val="00CE3EB2"/>
    <w:rsid w:val="00CF2B7E"/>
    <w:rsid w:val="00CF40DD"/>
    <w:rsid w:val="00CF5607"/>
    <w:rsid w:val="00CF5B74"/>
    <w:rsid w:val="00D05175"/>
    <w:rsid w:val="00D058C6"/>
    <w:rsid w:val="00D1194E"/>
    <w:rsid w:val="00D12DCB"/>
    <w:rsid w:val="00D15039"/>
    <w:rsid w:val="00D20130"/>
    <w:rsid w:val="00D209D5"/>
    <w:rsid w:val="00D23DF2"/>
    <w:rsid w:val="00D24EF6"/>
    <w:rsid w:val="00D25890"/>
    <w:rsid w:val="00D32B62"/>
    <w:rsid w:val="00D35BA2"/>
    <w:rsid w:val="00D36D31"/>
    <w:rsid w:val="00D44F4E"/>
    <w:rsid w:val="00D45380"/>
    <w:rsid w:val="00D50915"/>
    <w:rsid w:val="00D51A16"/>
    <w:rsid w:val="00D54840"/>
    <w:rsid w:val="00D64308"/>
    <w:rsid w:val="00D65100"/>
    <w:rsid w:val="00D66486"/>
    <w:rsid w:val="00D6668F"/>
    <w:rsid w:val="00D70681"/>
    <w:rsid w:val="00D7203F"/>
    <w:rsid w:val="00D728B4"/>
    <w:rsid w:val="00D729EA"/>
    <w:rsid w:val="00D75F23"/>
    <w:rsid w:val="00D80281"/>
    <w:rsid w:val="00D861C6"/>
    <w:rsid w:val="00D92059"/>
    <w:rsid w:val="00D93F8C"/>
    <w:rsid w:val="00DA6E49"/>
    <w:rsid w:val="00DB2AAE"/>
    <w:rsid w:val="00DB58BA"/>
    <w:rsid w:val="00DC102A"/>
    <w:rsid w:val="00DC25B6"/>
    <w:rsid w:val="00DC4D50"/>
    <w:rsid w:val="00DC76E4"/>
    <w:rsid w:val="00DD4B7E"/>
    <w:rsid w:val="00DD73A6"/>
    <w:rsid w:val="00DD75AE"/>
    <w:rsid w:val="00DD793D"/>
    <w:rsid w:val="00DE1054"/>
    <w:rsid w:val="00DE1CEF"/>
    <w:rsid w:val="00DE4935"/>
    <w:rsid w:val="00DE4F46"/>
    <w:rsid w:val="00DE50A6"/>
    <w:rsid w:val="00DE5944"/>
    <w:rsid w:val="00DE702F"/>
    <w:rsid w:val="00DF13CD"/>
    <w:rsid w:val="00DF23DB"/>
    <w:rsid w:val="00DF4ADE"/>
    <w:rsid w:val="00E027D8"/>
    <w:rsid w:val="00E029EE"/>
    <w:rsid w:val="00E036E1"/>
    <w:rsid w:val="00E0601B"/>
    <w:rsid w:val="00E0702E"/>
    <w:rsid w:val="00E07B28"/>
    <w:rsid w:val="00E11A4A"/>
    <w:rsid w:val="00E15FEF"/>
    <w:rsid w:val="00E262DA"/>
    <w:rsid w:val="00E26D10"/>
    <w:rsid w:val="00E30434"/>
    <w:rsid w:val="00E308DA"/>
    <w:rsid w:val="00E3161E"/>
    <w:rsid w:val="00E31B87"/>
    <w:rsid w:val="00E33E2A"/>
    <w:rsid w:val="00E40FFA"/>
    <w:rsid w:val="00E425F7"/>
    <w:rsid w:val="00E43479"/>
    <w:rsid w:val="00E43D30"/>
    <w:rsid w:val="00E46108"/>
    <w:rsid w:val="00E4750C"/>
    <w:rsid w:val="00E478BC"/>
    <w:rsid w:val="00E53AFB"/>
    <w:rsid w:val="00E63313"/>
    <w:rsid w:val="00E634C3"/>
    <w:rsid w:val="00E641C1"/>
    <w:rsid w:val="00E64770"/>
    <w:rsid w:val="00E65275"/>
    <w:rsid w:val="00E660D3"/>
    <w:rsid w:val="00E72B5C"/>
    <w:rsid w:val="00E72CA8"/>
    <w:rsid w:val="00E75A3E"/>
    <w:rsid w:val="00E76543"/>
    <w:rsid w:val="00E80A75"/>
    <w:rsid w:val="00E82A8F"/>
    <w:rsid w:val="00E83B1D"/>
    <w:rsid w:val="00E854B6"/>
    <w:rsid w:val="00E867F5"/>
    <w:rsid w:val="00E86919"/>
    <w:rsid w:val="00E87207"/>
    <w:rsid w:val="00E873A7"/>
    <w:rsid w:val="00E8790B"/>
    <w:rsid w:val="00E91E60"/>
    <w:rsid w:val="00E92027"/>
    <w:rsid w:val="00E93BCA"/>
    <w:rsid w:val="00E94794"/>
    <w:rsid w:val="00E9505C"/>
    <w:rsid w:val="00E9611F"/>
    <w:rsid w:val="00E96AB6"/>
    <w:rsid w:val="00E974BF"/>
    <w:rsid w:val="00EA081F"/>
    <w:rsid w:val="00EA23D4"/>
    <w:rsid w:val="00EA2828"/>
    <w:rsid w:val="00EA2AA8"/>
    <w:rsid w:val="00EA4E42"/>
    <w:rsid w:val="00EA7BB5"/>
    <w:rsid w:val="00EB1C15"/>
    <w:rsid w:val="00EB582F"/>
    <w:rsid w:val="00EC11C8"/>
    <w:rsid w:val="00EC36D3"/>
    <w:rsid w:val="00EC4A93"/>
    <w:rsid w:val="00EC6550"/>
    <w:rsid w:val="00EC748F"/>
    <w:rsid w:val="00EC768B"/>
    <w:rsid w:val="00ED153F"/>
    <w:rsid w:val="00ED315F"/>
    <w:rsid w:val="00ED3471"/>
    <w:rsid w:val="00ED3D44"/>
    <w:rsid w:val="00ED4179"/>
    <w:rsid w:val="00ED41DC"/>
    <w:rsid w:val="00ED75FA"/>
    <w:rsid w:val="00EE0F62"/>
    <w:rsid w:val="00EE23E2"/>
    <w:rsid w:val="00EE3A31"/>
    <w:rsid w:val="00EE5C2D"/>
    <w:rsid w:val="00EF19BF"/>
    <w:rsid w:val="00EF3C33"/>
    <w:rsid w:val="00EF4063"/>
    <w:rsid w:val="00EF4407"/>
    <w:rsid w:val="00EF4889"/>
    <w:rsid w:val="00F01023"/>
    <w:rsid w:val="00F03572"/>
    <w:rsid w:val="00F0517E"/>
    <w:rsid w:val="00F11E09"/>
    <w:rsid w:val="00F12E4B"/>
    <w:rsid w:val="00F15F0F"/>
    <w:rsid w:val="00F16CDC"/>
    <w:rsid w:val="00F16FDE"/>
    <w:rsid w:val="00F20B7B"/>
    <w:rsid w:val="00F2613B"/>
    <w:rsid w:val="00F27C13"/>
    <w:rsid w:val="00F3354A"/>
    <w:rsid w:val="00F470EB"/>
    <w:rsid w:val="00F47EE0"/>
    <w:rsid w:val="00F5571D"/>
    <w:rsid w:val="00F55C74"/>
    <w:rsid w:val="00F562F8"/>
    <w:rsid w:val="00F629C7"/>
    <w:rsid w:val="00F6312C"/>
    <w:rsid w:val="00F64F0C"/>
    <w:rsid w:val="00F72F12"/>
    <w:rsid w:val="00F749D2"/>
    <w:rsid w:val="00F74DB6"/>
    <w:rsid w:val="00F84C04"/>
    <w:rsid w:val="00F856F3"/>
    <w:rsid w:val="00F9258E"/>
    <w:rsid w:val="00F946D7"/>
    <w:rsid w:val="00F95AA2"/>
    <w:rsid w:val="00F9605D"/>
    <w:rsid w:val="00FA0939"/>
    <w:rsid w:val="00FA195E"/>
    <w:rsid w:val="00FA1F2C"/>
    <w:rsid w:val="00FA4D17"/>
    <w:rsid w:val="00FA6E35"/>
    <w:rsid w:val="00FB4760"/>
    <w:rsid w:val="00FB55C0"/>
    <w:rsid w:val="00FC00E8"/>
    <w:rsid w:val="00FC1C1D"/>
    <w:rsid w:val="00FC1CF3"/>
    <w:rsid w:val="00FC29F6"/>
    <w:rsid w:val="00FC4AE9"/>
    <w:rsid w:val="00FD2C32"/>
    <w:rsid w:val="00FD31B0"/>
    <w:rsid w:val="00FD3F84"/>
    <w:rsid w:val="00FD4DC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eastAsia="en-US"/>
    </w:rPr>
  </w:style>
  <w:style w:type="paragraph" w:customStyle="1" w:styleId="SubTitle2">
    <w:name w:val="SubTitle 2"/>
    <w:basedOn w:val="Normal"/>
    <w:rsid w:val="005654CC"/>
    <w:pPr>
      <w:suppressAutoHyphens w:val="0"/>
      <w:spacing w:after="240"/>
      <w:jc w:val="center"/>
    </w:pPr>
    <w:rPr>
      <w:b/>
      <w:snapToGrid w:val="0"/>
      <w:sz w:val="32"/>
      <w:szCs w:val="20"/>
      <w:lang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rPr>
  </w:style>
  <w:style w:type="character" w:customStyle="1" w:styleId="CommentTextChar">
    <w:name w:val="Comment Text Char"/>
    <w:link w:val="CommentText"/>
    <w:uiPriority w:val="99"/>
    <w:rsid w:val="005654CC"/>
    <w:rPr>
      <w:lang w:val="en"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val="en" w:eastAsia="ar-SA"/>
    </w:rPr>
  </w:style>
  <w:style w:type="paragraph" w:styleId="BalloonText">
    <w:name w:val="Balloon Text"/>
    <w:basedOn w:val="Normal"/>
    <w:link w:val="BalloonTextChar"/>
    <w:rsid w:val="005654CC"/>
    <w:rPr>
      <w:rFonts w:ascii="Tahoma" w:hAnsi="Tahoma"/>
      <w:sz w:val="16"/>
      <w:szCs w:val="16"/>
    </w:rPr>
  </w:style>
  <w:style w:type="character" w:customStyle="1" w:styleId="BalloonTextChar">
    <w:name w:val="Balloon Text Char"/>
    <w:link w:val="BalloonText"/>
    <w:rsid w:val="005654CC"/>
    <w:rPr>
      <w:rFonts w:ascii="Tahoma" w:hAnsi="Tahoma" w:cs="Tahoma"/>
      <w:sz w:val="16"/>
      <w:szCs w:val="16"/>
      <w:lang w:val="en" w:eastAsia="ar-SA"/>
    </w:rPr>
  </w:style>
  <w:style w:type="character" w:customStyle="1" w:styleId="FooterChar">
    <w:name w:val="Footer Char"/>
    <w:link w:val="Footer"/>
    <w:uiPriority w:val="99"/>
    <w:rsid w:val="00D23DF2"/>
    <w:rPr>
      <w:sz w:val="24"/>
      <w:szCs w:val="24"/>
      <w:lang w:val="en" w:eastAsia="ar-SA"/>
    </w:rPr>
  </w:style>
  <w:style w:type="character" w:customStyle="1" w:styleId="HeaderChar">
    <w:name w:val="Header Char"/>
    <w:link w:val="Header"/>
    <w:uiPriority w:val="99"/>
    <w:rsid w:val="00F72F12"/>
    <w:rPr>
      <w:sz w:val="24"/>
      <w:szCs w:val="24"/>
      <w:lang w:val="en"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0D09F0"/>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0D09F0"/>
    <w:rPr>
      <w:lang w:val="en"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uiPriority w:val="99"/>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basedOn w:val="Normal"/>
    <w:link w:val="ListParagraphChar"/>
    <w:uiPriority w:val="34"/>
    <w:unhideWhenUsed/>
    <w:qFormat/>
    <w:rsid w:val="003814C9"/>
    <w:pPr>
      <w:autoSpaceDE w:val="0"/>
      <w:ind w:left="720"/>
      <w:contextualSpacing/>
      <w:jc w:val="both"/>
    </w:pPr>
    <w:rPr>
      <w:rFonts w:ascii="Arial Narrow" w:hAnsi="Arial Narrow"/>
      <w:szCs w:val="23"/>
    </w:rPr>
  </w:style>
  <w:style w:type="character" w:customStyle="1" w:styleId="ListParagraphChar">
    <w:name w:val="List Paragraph Char"/>
    <w:link w:val="ListParagraph"/>
    <w:uiPriority w:val="34"/>
    <w:locked/>
    <w:rsid w:val="003814C9"/>
    <w:rPr>
      <w:rFonts w:ascii="Arial Narrow" w:hAnsi="Arial Narrow"/>
      <w:sz w:val="24"/>
      <w:szCs w:val="23"/>
      <w:lang w:val="en" w:eastAsia="ar-SA"/>
    </w:rPr>
  </w:style>
  <w:style w:type="paragraph" w:customStyle="1" w:styleId="Char2">
    <w:name w:val="Char2"/>
    <w:basedOn w:val="Normal"/>
    <w:link w:val="FootnoteReference"/>
    <w:uiPriority w:val="99"/>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601493360">
      <w:bodyDiv w:val="1"/>
      <w:marLeft w:val="0"/>
      <w:marRight w:val="0"/>
      <w:marTop w:val="0"/>
      <w:marBottom w:val="0"/>
      <w:divBdr>
        <w:top w:val="none" w:sz="0" w:space="0" w:color="auto"/>
        <w:left w:val="none" w:sz="0" w:space="0" w:color="auto"/>
        <w:bottom w:val="none" w:sz="0" w:space="0" w:color="auto"/>
        <w:right w:val="none" w:sz="0" w:space="0" w:color="auto"/>
      </w:divBdr>
    </w:div>
    <w:div w:id="665595646">
      <w:bodyDiv w:val="1"/>
      <w:marLeft w:val="0"/>
      <w:marRight w:val="0"/>
      <w:marTop w:val="0"/>
      <w:marBottom w:val="0"/>
      <w:divBdr>
        <w:top w:val="none" w:sz="0" w:space="0" w:color="auto"/>
        <w:left w:val="none" w:sz="0" w:space="0" w:color="auto"/>
        <w:bottom w:val="none" w:sz="0" w:space="0" w:color="auto"/>
        <w:right w:val="none" w:sz="0" w:space="0" w:color="auto"/>
      </w:divBdr>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977957536">
      <w:bodyDiv w:val="1"/>
      <w:marLeft w:val="0"/>
      <w:marRight w:val="0"/>
      <w:marTop w:val="0"/>
      <w:marBottom w:val="0"/>
      <w:divBdr>
        <w:top w:val="none" w:sz="0" w:space="0" w:color="auto"/>
        <w:left w:val="none" w:sz="0" w:space="0" w:color="auto"/>
        <w:bottom w:val="none" w:sz="0" w:space="0" w:color="auto"/>
        <w:right w:val="none" w:sz="0" w:space="0" w:color="auto"/>
      </w:divBdr>
    </w:div>
    <w:div w:id="999382068">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10266691">
      <w:bodyDiv w:val="1"/>
      <w:marLeft w:val="0"/>
      <w:marRight w:val="0"/>
      <w:marTop w:val="0"/>
      <w:marBottom w:val="0"/>
      <w:divBdr>
        <w:top w:val="none" w:sz="0" w:space="0" w:color="auto"/>
        <w:left w:val="none" w:sz="0" w:space="0" w:color="auto"/>
        <w:bottom w:val="none" w:sz="0" w:space="0" w:color="auto"/>
        <w:right w:val="none" w:sz="0" w:space="0" w:color="auto"/>
      </w:divBdr>
    </w:div>
    <w:div w:id="1235312796">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480614214">
      <w:bodyDiv w:val="1"/>
      <w:marLeft w:val="0"/>
      <w:marRight w:val="0"/>
      <w:marTop w:val="0"/>
      <w:marBottom w:val="0"/>
      <w:divBdr>
        <w:top w:val="none" w:sz="0" w:space="0" w:color="auto"/>
        <w:left w:val="none" w:sz="0" w:space="0" w:color="auto"/>
        <w:bottom w:val="none" w:sz="0" w:space="0" w:color="auto"/>
        <w:right w:val="none" w:sz="0" w:space="0" w:color="auto"/>
      </w:divBdr>
    </w:div>
    <w:div w:id="17145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035F6-95D1-4209-BD86-137E9C10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455</Words>
  <Characters>2597</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3046</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5</cp:revision>
  <cp:lastPrinted>2024-10-15T13:48:00Z</cp:lastPrinted>
  <dcterms:created xsi:type="dcterms:W3CDTF">2025-06-17T19:04:00Z</dcterms:created>
  <dcterms:modified xsi:type="dcterms:W3CDTF">2025-07-22T10:28:00Z</dcterms:modified>
</cp:coreProperties>
</file>